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57" w:rsidRDefault="00EA4757" w:rsidP="00313EBF">
      <w:pPr>
        <w:pStyle w:val="Rozdzia"/>
        <w:jc w:val="left"/>
      </w:pPr>
      <w:r>
        <w:t xml:space="preserve">M </w:t>
      </w:r>
      <w:r w:rsidR="00313EBF">
        <w:t>19</w:t>
      </w:r>
      <w:r>
        <w:t>.</w:t>
      </w:r>
      <w:r w:rsidR="00313EBF">
        <w:t>01</w:t>
      </w:r>
      <w:r>
        <w:t>.</w:t>
      </w:r>
      <w:r w:rsidR="00313EBF">
        <w:t>08</w:t>
      </w:r>
      <w:r>
        <w:tab/>
        <w:t>zabezpieczeni</w:t>
      </w:r>
      <w:r w:rsidR="003F1621">
        <w:t>e</w:t>
      </w:r>
      <w:r>
        <w:t xml:space="preserve"> powierzchni betonowej powłoką o grubości 0,05&lt;d&lt;</w:t>
      </w:r>
      <w:smartTag w:uri="urn:schemas-microsoft-com:office:smarttags" w:element="metricconverter">
        <w:smartTagPr>
          <w:attr w:name="ProductID" w:val="0,30 MM"/>
        </w:smartTagPr>
        <w:r>
          <w:t>0,30 mm</w:t>
        </w:r>
      </w:smartTag>
      <w:r w:rsidR="00112AEB">
        <w:t xml:space="preserve"> </w:t>
      </w:r>
      <w:r>
        <w:t>– dyspersjami polimerowymi</w:t>
      </w:r>
    </w:p>
    <w:p w:rsidR="00EA4757" w:rsidRDefault="00EA4757" w:rsidP="003F1621">
      <w:pPr>
        <w:pStyle w:val="Nagwek1"/>
      </w:pPr>
      <w:r>
        <w:t>Wstęp</w:t>
      </w:r>
    </w:p>
    <w:p w:rsidR="00EA4757" w:rsidRDefault="00EA4757" w:rsidP="003F1621">
      <w:pPr>
        <w:pStyle w:val="Nagwek2"/>
      </w:pPr>
      <w:r>
        <w:t>Przedmiot Specyfikacji Technicznej (</w:t>
      </w:r>
      <w:r w:rsidR="009B1116">
        <w:t>S</w:t>
      </w:r>
      <w:r>
        <w:t>T)</w:t>
      </w:r>
    </w:p>
    <w:p w:rsidR="00FD0991" w:rsidRDefault="00EA4757" w:rsidP="00FD0991">
      <w:r>
        <w:t>Przedmiotem niniejszej Specyfikacji Technicznej (</w:t>
      </w:r>
      <w:r w:rsidR="009B1116">
        <w:t>S</w:t>
      </w:r>
      <w:r>
        <w:t xml:space="preserve">T) są wymagania dotyczące wykonania i odbioru robót zabezpieczenia antykorozyjnego powierzchni betonowych powłoką malarską – dyspersjami polimerowymi </w:t>
      </w:r>
      <w:r w:rsidR="00FD0991">
        <w:t xml:space="preserve">w ramach zadania budowlanego: </w:t>
      </w:r>
      <w:r w:rsidR="00BF704C">
        <w:t>Przebudowa</w:t>
      </w:r>
      <w:r w:rsidR="00FD0991" w:rsidRPr="00A02887">
        <w:t xml:space="preserve"> mostu na potoku Głęboki </w:t>
      </w:r>
      <w:r w:rsidR="00FD0991" w:rsidRPr="00EC2B9D">
        <w:t xml:space="preserve">w Zatwarnicy (Jawornik) w ciągu drogi gminnej wewnętrznej </w:t>
      </w:r>
      <w:r w:rsidR="00FD0991">
        <w:t xml:space="preserve">o </w:t>
      </w:r>
      <w:r w:rsidR="00FD0991" w:rsidRPr="00EC2B9D">
        <w:t>nr ew. dz. 19 i 295/1</w:t>
      </w:r>
      <w:r w:rsidR="00FD0991">
        <w:t>,</w:t>
      </w:r>
      <w:r w:rsidR="00FD0991" w:rsidRPr="00EC2B9D">
        <w:t xml:space="preserve"> w km 0+055.</w:t>
      </w:r>
    </w:p>
    <w:p w:rsidR="00EA4757" w:rsidRDefault="00313EBF" w:rsidP="00EA4757">
      <w:pPr>
        <w:pStyle w:val="Nagwek2"/>
        <w:tabs>
          <w:tab w:val="left" w:pos="851"/>
        </w:tabs>
      </w:pPr>
      <w:r>
        <w:t xml:space="preserve">Zakres stosowania </w:t>
      </w:r>
      <w:r w:rsidR="009B1116">
        <w:t>S</w:t>
      </w:r>
      <w:r w:rsidR="00EA4757">
        <w:t>T</w:t>
      </w:r>
    </w:p>
    <w:p w:rsidR="00EA4757" w:rsidRDefault="00EA4757" w:rsidP="00EA4757">
      <w:r>
        <w:t>ST jest stosowana jako dokument przetargowy i kontraktowy przy zlecaniu i realizacji robót wymienionych w pkt 1.1.</w:t>
      </w:r>
    </w:p>
    <w:p w:rsidR="00EA4757" w:rsidRDefault="00000437" w:rsidP="00EA4757">
      <w:pPr>
        <w:pStyle w:val="Nagwek2"/>
        <w:tabs>
          <w:tab w:val="left" w:pos="851"/>
        </w:tabs>
      </w:pPr>
      <w:r>
        <w:t xml:space="preserve">Zakres robót objętych </w:t>
      </w:r>
      <w:r w:rsidR="009B1116">
        <w:t>S</w:t>
      </w:r>
      <w:r w:rsidR="00EA4757">
        <w:t>T</w:t>
      </w:r>
    </w:p>
    <w:p w:rsidR="00FD0991" w:rsidRDefault="009B1116" w:rsidP="00FD0991">
      <w:r>
        <w:t>Ustalenia zawarte w niniejszej S</w:t>
      </w:r>
      <w:r w:rsidR="00EA4757">
        <w:t xml:space="preserve">pecyfikacji dotyczą zasad prowadzenia robót związanych z zabezpieczeniem powierzchni </w:t>
      </w:r>
      <w:r w:rsidR="001736C3">
        <w:t>beto</w:t>
      </w:r>
      <w:r w:rsidR="00FD0991">
        <w:t>nowych dyspersjami polimerowymi, w ilości i zgodnie z Dokumentacją Projektową i obejmują:</w:t>
      </w:r>
    </w:p>
    <w:p w:rsidR="00FD0991" w:rsidRDefault="00FD0991" w:rsidP="00FD0991">
      <w:pPr>
        <w:pStyle w:val="Listapunktowana"/>
      </w:pPr>
      <w:r>
        <w:t xml:space="preserve">zabezpieczenie powierzchni spodniej płyty pomostu, belek głównych, poprzecznic podporowych </w:t>
      </w:r>
      <w:r w:rsidR="00BF704C">
        <w:br/>
      </w:r>
      <w:r>
        <w:t xml:space="preserve">i przęsłowych oraz poprzecznic zamykających od strony potoku, </w:t>
      </w:r>
    </w:p>
    <w:p w:rsidR="00FD0991" w:rsidRDefault="00FD0991" w:rsidP="00FD0991">
      <w:pPr>
        <w:pStyle w:val="Listapunktowana"/>
      </w:pPr>
      <w:r>
        <w:t xml:space="preserve">zabezpieczenie powierzchni korpusów filarów. </w:t>
      </w:r>
    </w:p>
    <w:p w:rsidR="00EA4757" w:rsidRDefault="00EA4757" w:rsidP="00EA4757">
      <w:pPr>
        <w:pStyle w:val="Nagwek2"/>
        <w:tabs>
          <w:tab w:val="left" w:pos="851"/>
        </w:tabs>
      </w:pPr>
      <w:r>
        <w:t>Określenie podstawowe</w:t>
      </w:r>
    </w:p>
    <w:p w:rsidR="00EA4757" w:rsidRDefault="00EA4757" w:rsidP="00EA4757">
      <w:pPr>
        <w:pStyle w:val="Nagwek3"/>
        <w:tabs>
          <w:tab w:val="left" w:pos="1418"/>
        </w:tabs>
        <w:rPr>
          <w:b w:val="0"/>
        </w:rPr>
      </w:pPr>
      <w:r>
        <w:t xml:space="preserve">Antykorozyjne zabezpieczanie betonu - </w:t>
      </w:r>
      <w:r>
        <w:rPr>
          <w:b w:val="0"/>
        </w:rPr>
        <w:t>zabezpieczenie betonu przed korozją poprzez ograniczenie lub wyeliminowanie działania agresywnego czynników atmosferycznych lub wody na konstrukcję.</w:t>
      </w:r>
    </w:p>
    <w:p w:rsidR="00EA4757" w:rsidRDefault="00EA4757" w:rsidP="00EA4757">
      <w:pPr>
        <w:pStyle w:val="Nagwek3"/>
        <w:tabs>
          <w:tab w:val="left" w:pos="1418"/>
        </w:tabs>
        <w:rPr>
          <w:b w:val="0"/>
        </w:rPr>
      </w:pPr>
      <w:r>
        <w:t>Hydrofobizacja powierzchni</w:t>
      </w:r>
      <w:r>
        <w:rPr>
          <w:b w:val="0"/>
        </w:rPr>
        <w:t xml:space="preserve"> - proces polegający na nasyceniu powierzchniowych warstw stwardniałego betonu substancjami chemicznymi, powodującymi brak zwilżalności zabezpieczonych powierzchni przez wodę.</w:t>
      </w:r>
    </w:p>
    <w:p w:rsidR="00EA4757" w:rsidRDefault="00EA4757" w:rsidP="00EA4757">
      <w:pPr>
        <w:pStyle w:val="Nagwek3"/>
        <w:tabs>
          <w:tab w:val="left" w:pos="1418"/>
        </w:tabs>
        <w:rPr>
          <w:b w:val="0"/>
        </w:rPr>
      </w:pPr>
      <w:r>
        <w:t>Impregnacja powierzchniowa</w:t>
      </w:r>
      <w:r>
        <w:rPr>
          <w:b w:val="0"/>
        </w:rPr>
        <w:t xml:space="preserve"> - proces polegający na nasyceniu powierzchni betonu środkami uszczelniającymi jego pory i nadającymi powierzchni właściwości hydrofobowe.</w:t>
      </w:r>
    </w:p>
    <w:p w:rsidR="00EA4757" w:rsidRDefault="00EA4757" w:rsidP="00EA4757">
      <w:pPr>
        <w:pStyle w:val="Nagwek3"/>
        <w:tabs>
          <w:tab w:val="left" w:pos="1418"/>
        </w:tabs>
        <w:rPr>
          <w:b w:val="0"/>
        </w:rPr>
      </w:pPr>
      <w:r>
        <w:t>Powłoka</w:t>
      </w:r>
      <w:r>
        <w:rPr>
          <w:b w:val="0"/>
        </w:rPr>
        <w:t xml:space="preserve"> - warstwa wykonana z materiałów ciekłych, upłynnionych lub sproszkowanych nanoszonych na odpowiednio przygotowane podłoże za pomocą technik szpachlowych i malarskich.</w:t>
      </w:r>
    </w:p>
    <w:p w:rsidR="00EA4757" w:rsidRDefault="00EA4757" w:rsidP="00EA4757">
      <w:pPr>
        <w:pStyle w:val="Nagwek3"/>
        <w:tabs>
          <w:tab w:val="left" w:pos="1418"/>
        </w:tabs>
        <w:rPr>
          <w:b w:val="0"/>
        </w:rPr>
      </w:pPr>
      <w:r>
        <w:t>Punkt rosy</w:t>
      </w:r>
      <w:r>
        <w:rPr>
          <w:b w:val="0"/>
        </w:rPr>
        <w:t xml:space="preserve"> - temperatura betonu, w której występuje kondensacja pary wodnej w postaci rosy przy określonej temperaturze powietrza i wilgotności.</w:t>
      </w:r>
    </w:p>
    <w:p w:rsidR="00EA4757" w:rsidRPr="00372A5A" w:rsidRDefault="00EA4757" w:rsidP="00000437">
      <w:r w:rsidRPr="00372A5A">
        <w:t xml:space="preserve">Pozostałe określenia podstawowe są zgodne z obowiązującymi, odpowiednimi polskimi normami i z definicjami podanymi w </w:t>
      </w:r>
      <w:r w:rsidR="009B1116" w:rsidRPr="00372A5A">
        <w:t>S</w:t>
      </w:r>
      <w:r w:rsidRPr="00372A5A">
        <w:t>T D-M 00.00.00 „Wymagania ogólne”</w:t>
      </w:r>
      <w:r w:rsidR="00112AEB">
        <w:t>,</w:t>
      </w:r>
      <w:r w:rsidRPr="00372A5A">
        <w:t xml:space="preserve"> pkt 1.4.</w:t>
      </w:r>
    </w:p>
    <w:p w:rsidR="00EA4757" w:rsidRDefault="00EA4757" w:rsidP="00EA4757">
      <w:pPr>
        <w:pStyle w:val="Nagwek2"/>
        <w:tabs>
          <w:tab w:val="left" w:pos="851"/>
        </w:tabs>
      </w:pPr>
      <w:r>
        <w:t>Ogólne wymagania dotyczące robót</w:t>
      </w:r>
    </w:p>
    <w:p w:rsidR="00EA4757" w:rsidRDefault="00EA4757" w:rsidP="00EA4757">
      <w:r>
        <w:t>Ogólne wyma</w:t>
      </w:r>
      <w:r w:rsidR="00197804">
        <w:t xml:space="preserve">gania dotyczące robót podano w </w:t>
      </w:r>
      <w:r w:rsidR="009B1116">
        <w:t>S</w:t>
      </w:r>
      <w:r>
        <w:t>T D-M 00.00.00 „Wymagania ogólne”</w:t>
      </w:r>
      <w:r w:rsidR="00112AEB">
        <w:t>,</w:t>
      </w:r>
      <w:r>
        <w:t xml:space="preserve"> pkt 1.5.</w:t>
      </w:r>
    </w:p>
    <w:p w:rsidR="00EA4757" w:rsidRDefault="00EA4757" w:rsidP="00EA4757">
      <w:pPr>
        <w:pStyle w:val="Nagwek1"/>
        <w:tabs>
          <w:tab w:val="left" w:pos="284"/>
        </w:tabs>
      </w:pPr>
      <w:r>
        <w:lastRenderedPageBreak/>
        <w:t>Materiały</w:t>
      </w:r>
    </w:p>
    <w:p w:rsidR="00EA4757" w:rsidRDefault="00EA4757" w:rsidP="00EA4757">
      <w:pPr>
        <w:pStyle w:val="Nagwek2"/>
        <w:tabs>
          <w:tab w:val="left" w:pos="851"/>
        </w:tabs>
      </w:pPr>
      <w:r>
        <w:t>Ogólne wymagania dotyczące materiałów</w:t>
      </w:r>
    </w:p>
    <w:p w:rsidR="00EA4757" w:rsidRDefault="00EA4757" w:rsidP="00EA4757">
      <w:r>
        <w:t>Ogólne wymagania dotyczące materiałów pod</w:t>
      </w:r>
      <w:r w:rsidR="00197804">
        <w:t xml:space="preserve">ano w </w:t>
      </w:r>
      <w:r w:rsidR="009B1116">
        <w:t>S</w:t>
      </w:r>
      <w:r>
        <w:t>T D-M 00.00.00 „Wymagania ogólne”, pkt.2.</w:t>
      </w:r>
    </w:p>
    <w:p w:rsidR="00866F90" w:rsidRDefault="00866F90" w:rsidP="00EA4757">
      <w:r>
        <w:t>Stosowane materiały powinny być wprowadzone do obrotu zgodnie z rozdziałem 2 Ustawy</w:t>
      </w:r>
      <w:r w:rsidRPr="003F1621">
        <w:t xml:space="preserve"> z dnia 16.04.2004</w:t>
      </w:r>
      <w:r>
        <w:t xml:space="preserve"> </w:t>
      </w:r>
      <w:r w:rsidR="005B427B">
        <w:br/>
      </w:r>
      <w:r>
        <w:t>o wyrobach budowlanych (Dz. U</w:t>
      </w:r>
      <w:r w:rsidRPr="003F1621">
        <w:t>. Nr 92, poz</w:t>
      </w:r>
      <w:r w:rsidR="001D0AD7">
        <w:t>.</w:t>
      </w:r>
      <w:r w:rsidRPr="003F1621">
        <w:t xml:space="preserve"> 881).</w:t>
      </w:r>
    </w:p>
    <w:p w:rsidR="00EA4757" w:rsidRDefault="00EA4757" w:rsidP="00EA4757">
      <w:pPr>
        <w:pStyle w:val="Nagwek2"/>
        <w:tabs>
          <w:tab w:val="left" w:pos="851"/>
        </w:tabs>
      </w:pPr>
      <w:r>
        <w:t>Wymagania materiałowe</w:t>
      </w:r>
    </w:p>
    <w:p w:rsidR="00EA4757" w:rsidRDefault="00EA4757" w:rsidP="00EA4757">
      <w:pPr>
        <w:rPr>
          <w:bCs/>
        </w:rPr>
      </w:pPr>
      <w:r>
        <w:t>Wszystkie materiały stosowane do antykorozyjnego zabezpieczenia betonu</w:t>
      </w:r>
      <w:r>
        <w:rPr>
          <w:b/>
        </w:rPr>
        <w:t xml:space="preserve"> </w:t>
      </w:r>
      <w:r>
        <w:rPr>
          <w:bCs/>
        </w:rPr>
        <w:t>powinny posiadać Aprobatę Techniczną wydaną przez IBDiM.</w:t>
      </w:r>
    </w:p>
    <w:p w:rsidR="00EA4757" w:rsidRDefault="00EA4757" w:rsidP="00EA4757">
      <w:r>
        <w:t xml:space="preserve">Do zabezpieczania antykorozyjnego betonu można stosować tylko materiały o </w:t>
      </w:r>
      <w:r w:rsidR="008642EF">
        <w:t>ważnym terminie</w:t>
      </w:r>
      <w:r>
        <w:t xml:space="preserve"> przydatności do stosowania.</w:t>
      </w:r>
    </w:p>
    <w:p w:rsidR="00EA4757" w:rsidRDefault="00EA4757" w:rsidP="00EA4757">
      <w:r>
        <w:t>Wybory producenta powłok malarskich dokonuje Wykonawca, przy czym Wykonawca zobowiązany jest do przedłożenia Inżynierowi listy zawierającej co</w:t>
      </w:r>
      <w:r w:rsidR="008642EF">
        <w:t xml:space="preserve"> </w:t>
      </w:r>
      <w:r>
        <w:t xml:space="preserve">najmniej </w:t>
      </w:r>
      <w:r w:rsidR="008642EF">
        <w:t>2</w:t>
      </w:r>
      <w:r>
        <w:t xml:space="preserve"> producentów powłok spełniających wymagania niniejszej </w:t>
      </w:r>
      <w:r w:rsidR="00197804">
        <w:t>ST</w:t>
      </w:r>
      <w:r>
        <w:t>, z której Inżynier wskaże wybranego przez siebie producenta.</w:t>
      </w:r>
    </w:p>
    <w:p w:rsidR="008642EF" w:rsidRPr="008642EF" w:rsidRDefault="008642EF" w:rsidP="00EA4757">
      <w:r>
        <w:t>Składowanie powinno odbywać się w oryginalnych, nie otwartych opakowaniach w suchych pomieszczeniach. Temperatura składowania nie powinna być niższa niż 0</w:t>
      </w:r>
      <w:r>
        <w:rPr>
          <w:vertAlign w:val="superscript"/>
        </w:rPr>
        <w:t>o</w:t>
      </w:r>
      <w:r>
        <w:t xml:space="preserve">C I wyższa niż </w:t>
      </w:r>
      <w:smartTag w:uri="urn:schemas-microsoft-com:office:smarttags" w:element="metricconverter">
        <w:smartTagPr>
          <w:attr w:name="ProductID" w:val="300C"/>
        </w:smartTagPr>
        <w:r>
          <w:t>30</w:t>
        </w:r>
        <w:r>
          <w:rPr>
            <w:vertAlign w:val="superscript"/>
          </w:rPr>
          <w:t>0</w:t>
        </w:r>
        <w:r>
          <w:t>C</w:t>
        </w:r>
      </w:smartTag>
      <w:r>
        <w:t>.</w:t>
      </w:r>
    </w:p>
    <w:p w:rsidR="00EA4757" w:rsidRDefault="00EA4757" w:rsidP="00EA4757">
      <w:pPr>
        <w:pStyle w:val="Nagwek2"/>
        <w:tabs>
          <w:tab w:val="left" w:pos="851"/>
        </w:tabs>
      </w:pPr>
      <w:r>
        <w:t>Wymagania szczegółowe</w:t>
      </w:r>
    </w:p>
    <w:p w:rsidR="00EA4757" w:rsidRDefault="00EA4757" w:rsidP="00EA4757">
      <w:pPr>
        <w:pStyle w:val="Nagwek3"/>
        <w:tabs>
          <w:tab w:val="left" w:pos="1418"/>
        </w:tabs>
      </w:pPr>
      <w:r>
        <w:t>Wytrzymałość na odrywanie od podłoża</w:t>
      </w:r>
    </w:p>
    <w:p w:rsidR="00EA4757" w:rsidRDefault="00EA4757" w:rsidP="00EA4757">
      <w:r>
        <w:t xml:space="preserve">Wytrzymałość na odrywanie od podłoża betonowego powinna wg </w:t>
      </w:r>
      <w:r>
        <w:rPr>
          <w:iCs/>
        </w:rPr>
        <w:t>PN-92/B-01814</w:t>
      </w:r>
      <w:r w:rsidR="00EE5849">
        <w:t xml:space="preserve"> </w:t>
      </w:r>
      <w:r>
        <w:t>wynosić:</w:t>
      </w:r>
    </w:p>
    <w:p w:rsidR="00EA4757" w:rsidRDefault="00EA4757" w:rsidP="00EA4757">
      <w:pPr>
        <w:pStyle w:val="Listawypunktowana"/>
        <w:tabs>
          <w:tab w:val="clear" w:pos="0"/>
          <w:tab w:val="left" w:pos="1020"/>
        </w:tabs>
        <w:ind w:left="1020" w:hanging="283"/>
      </w:pPr>
      <w:r>
        <w:t xml:space="preserve">dla konstrukcji sprężonych dla których należy stosować powłoki z minimalną zdolnością pokrywania zarysowań (nie więcej niż </w:t>
      </w:r>
      <w:smartTag w:uri="urn:schemas-microsoft-com:office:smarttags" w:element="metricconverter">
        <w:smartTagPr>
          <w:attr w:name="ProductID" w:val="0,15 mm"/>
        </w:smartTagPr>
        <w:r>
          <w:t>0,15 mm</w:t>
        </w:r>
      </w:smartTag>
      <w:r>
        <w:t>):</w:t>
      </w:r>
    </w:p>
    <w:p w:rsidR="00EA4757" w:rsidRDefault="00EA4757" w:rsidP="00EA4757">
      <w:r>
        <w:tab/>
      </w:r>
      <w:r>
        <w:tab/>
        <w:t xml:space="preserve">wartość średnia </w:t>
      </w:r>
      <w:r>
        <w:tab/>
      </w:r>
      <w:r>
        <w:tab/>
      </w:r>
      <w:r>
        <w:tab/>
      </w:r>
      <w:r>
        <w:rPr>
          <w:rFonts w:ascii="Symbol" w:hAnsi="Symbol"/>
        </w:rPr>
        <w:t></w:t>
      </w:r>
      <w:r w:rsidR="009B1116">
        <w:t xml:space="preserve"> 0,8 MPa;</w:t>
      </w:r>
    </w:p>
    <w:p w:rsidR="00EA4757" w:rsidRDefault="009B1116" w:rsidP="00EA4757">
      <w:r>
        <w:tab/>
      </w:r>
      <w:r>
        <w:tab/>
        <w:t xml:space="preserve">wartość minimalna </w:t>
      </w:r>
      <w:r>
        <w:tab/>
      </w:r>
      <w:r>
        <w:tab/>
        <w:t>0,5 MPa;</w:t>
      </w:r>
    </w:p>
    <w:p w:rsidR="00EA4757" w:rsidRDefault="00EA4757" w:rsidP="00EA4757">
      <w:pPr>
        <w:pStyle w:val="Listawypunktowana"/>
        <w:tabs>
          <w:tab w:val="clear" w:pos="0"/>
          <w:tab w:val="left" w:pos="1020"/>
        </w:tabs>
        <w:ind w:left="1020" w:hanging="283"/>
      </w:pPr>
      <w:r>
        <w:t xml:space="preserve">dla pozostałych konstrukcji należy stosować powłoki z podwyższoną zdolnością pokrywania zarysowań obciążonych ruchem (pokrywających rysy o rozwartości do </w:t>
      </w:r>
      <w:smartTag w:uri="urn:schemas-microsoft-com:office:smarttags" w:element="metricconverter">
        <w:smartTagPr>
          <w:attr w:name="ProductID" w:val="0,3 MM"/>
        </w:smartTagPr>
        <w:r>
          <w:t>0,3 mm</w:t>
        </w:r>
      </w:smartTag>
      <w:r>
        <w:t>):</w:t>
      </w:r>
    </w:p>
    <w:p w:rsidR="00EA4757" w:rsidRDefault="00EA4757" w:rsidP="00EA4757">
      <w:pPr>
        <w:pStyle w:val="Listawypunktowana"/>
        <w:tabs>
          <w:tab w:val="clear" w:pos="0"/>
          <w:tab w:val="left" w:pos="1020"/>
        </w:tabs>
        <w:ind w:left="1020" w:hanging="283"/>
      </w:pPr>
      <w:r>
        <w:t xml:space="preserve">dla warunków laboratoryjnych: </w:t>
      </w:r>
    </w:p>
    <w:p w:rsidR="00EA4757" w:rsidRDefault="00EA4757" w:rsidP="00EA4757">
      <w:r>
        <w:tab/>
      </w:r>
      <w:r>
        <w:tab/>
        <w:t xml:space="preserve">wartość średnia </w:t>
      </w:r>
      <w:r>
        <w:tab/>
      </w:r>
      <w:r>
        <w:tab/>
      </w:r>
      <w:r>
        <w:tab/>
      </w:r>
      <w:r>
        <w:rPr>
          <w:rFonts w:ascii="Symbol" w:hAnsi="Symbol"/>
        </w:rPr>
        <w:t></w:t>
      </w:r>
      <w:r w:rsidR="009B1116">
        <w:t xml:space="preserve"> 1,5 MPa;</w:t>
      </w:r>
    </w:p>
    <w:p w:rsidR="00EA4757" w:rsidRDefault="009B1116" w:rsidP="00EA4757">
      <w:r>
        <w:tab/>
      </w:r>
      <w:r>
        <w:tab/>
        <w:t xml:space="preserve">wartość minimalna </w:t>
      </w:r>
      <w:r>
        <w:tab/>
      </w:r>
      <w:r>
        <w:tab/>
        <w:t>1,0 MPa;</w:t>
      </w:r>
    </w:p>
    <w:p w:rsidR="00EA4757" w:rsidRDefault="00EA4757" w:rsidP="00EA4757">
      <w:pPr>
        <w:pStyle w:val="Listawypunktowana"/>
        <w:tabs>
          <w:tab w:val="clear" w:pos="0"/>
          <w:tab w:val="left" w:pos="1020"/>
        </w:tabs>
        <w:ind w:left="1020" w:hanging="283"/>
      </w:pPr>
      <w:r>
        <w:t>badania na budowie:</w:t>
      </w:r>
    </w:p>
    <w:p w:rsidR="00EA4757" w:rsidRDefault="00EA4757" w:rsidP="00EA4757">
      <w:r>
        <w:tab/>
      </w:r>
      <w:r>
        <w:tab/>
        <w:t xml:space="preserve">wartość średnia </w:t>
      </w:r>
      <w:r>
        <w:tab/>
      </w:r>
      <w:r>
        <w:tab/>
      </w:r>
      <w:r>
        <w:tab/>
      </w:r>
      <w:r>
        <w:rPr>
          <w:rFonts w:ascii="Symbol" w:hAnsi="Symbol"/>
        </w:rPr>
        <w:t></w:t>
      </w:r>
      <w:r w:rsidR="009B1116">
        <w:t xml:space="preserve"> 1,0 MPa;</w:t>
      </w:r>
    </w:p>
    <w:p w:rsidR="00EA4757" w:rsidRDefault="009B1116" w:rsidP="00EA4757">
      <w:r>
        <w:tab/>
      </w:r>
      <w:r>
        <w:tab/>
        <w:t xml:space="preserve">wartość minimalna </w:t>
      </w:r>
      <w:r>
        <w:tab/>
      </w:r>
      <w:r>
        <w:tab/>
        <w:t>0,6 MPa.</w:t>
      </w:r>
    </w:p>
    <w:p w:rsidR="00EA4757" w:rsidRDefault="00EA4757" w:rsidP="00EA4757">
      <w:pPr>
        <w:pStyle w:val="Nagwek3"/>
        <w:tabs>
          <w:tab w:val="left" w:pos="1418"/>
        </w:tabs>
      </w:pPr>
      <w:r>
        <w:t xml:space="preserve">Grubość stosowanej powłoki </w:t>
      </w:r>
    </w:p>
    <w:p w:rsidR="00EA4757" w:rsidRDefault="00EA4757" w:rsidP="00EA4757">
      <w:r>
        <w:t>Grubość stosowanej powłoki powinna być zgodna z „Wytycznymi stosowania” dla danego materiału i nie mniejsza niż:</w:t>
      </w:r>
    </w:p>
    <w:p w:rsidR="00EA4757" w:rsidRDefault="00EA4757" w:rsidP="009B1116">
      <w:pPr>
        <w:pStyle w:val="Listapunktowana"/>
      </w:pPr>
      <w:r>
        <w:tab/>
      </w:r>
      <w:smartTag w:uri="urn:schemas-microsoft-com:office:smarttags" w:element="metricconverter">
        <w:smartTagPr>
          <w:attr w:name="ProductID" w:val="0,3 MM"/>
        </w:smartTagPr>
        <w:r>
          <w:t>0,3 mm</w:t>
        </w:r>
      </w:smartTag>
      <w:r w:rsidR="009B1116">
        <w:t xml:space="preserve"> przy nanoszeniu jednokrotnym;</w:t>
      </w:r>
    </w:p>
    <w:p w:rsidR="00EA4757" w:rsidRDefault="00EA4757" w:rsidP="009B1116">
      <w:pPr>
        <w:pStyle w:val="Listapunktowana"/>
      </w:pPr>
      <w:r>
        <w:tab/>
      </w:r>
      <w:smartTag w:uri="urn:schemas-microsoft-com:office:smarttags" w:element="metricconverter">
        <w:smartTagPr>
          <w:attr w:name="ProductID" w:val="0,2 mm"/>
        </w:smartTagPr>
        <w:r>
          <w:t>0,2 mm</w:t>
        </w:r>
      </w:smartTag>
      <w:r w:rsidR="009B1116">
        <w:t xml:space="preserve"> przy nanoszeniu dwukrotnym.</w:t>
      </w:r>
    </w:p>
    <w:p w:rsidR="00EA4757" w:rsidRDefault="00EA4757" w:rsidP="00EA4757">
      <w:pPr>
        <w:pStyle w:val="Nagwek1"/>
        <w:tabs>
          <w:tab w:val="left" w:pos="284"/>
        </w:tabs>
      </w:pPr>
      <w:r>
        <w:lastRenderedPageBreak/>
        <w:t>Sprzęt</w:t>
      </w:r>
    </w:p>
    <w:p w:rsidR="00EA4757" w:rsidRDefault="00EA4757" w:rsidP="00EA4757">
      <w:pPr>
        <w:pStyle w:val="Nagwek2"/>
        <w:tabs>
          <w:tab w:val="left" w:pos="851"/>
        </w:tabs>
      </w:pPr>
      <w:r>
        <w:t>Ogólne warunki stosowania sprzętu</w:t>
      </w:r>
    </w:p>
    <w:p w:rsidR="00EA4757" w:rsidRDefault="00EA4757" w:rsidP="00EA4757">
      <w:r>
        <w:t xml:space="preserve">Ogólne warunki stosowania sprzętu podano w </w:t>
      </w:r>
      <w:r w:rsidR="00197804">
        <w:t>ST</w:t>
      </w:r>
      <w:r>
        <w:t xml:space="preserve"> </w:t>
      </w:r>
      <w:r w:rsidR="009B1116">
        <w:t xml:space="preserve">D-M </w:t>
      </w:r>
      <w:r>
        <w:t>00.00.00 „Wymagania ogólne”, pkt 3.</w:t>
      </w:r>
    </w:p>
    <w:p w:rsidR="00EA4757" w:rsidRDefault="00EA4757" w:rsidP="00EA4757">
      <w:pPr>
        <w:pStyle w:val="Nagwek2"/>
        <w:tabs>
          <w:tab w:val="left" w:pos="851"/>
        </w:tabs>
      </w:pPr>
      <w:r>
        <w:t>Sprzęt</w:t>
      </w:r>
    </w:p>
    <w:p w:rsidR="00EA4757" w:rsidRDefault="00EA4757" w:rsidP="00EA4757">
      <w:r>
        <w:t xml:space="preserve">Sprzęt i narzędzia do prac związanych z antykorozyjnym zabezpieczeniem betonu powinny zapewnić ciągłość prac </w:t>
      </w:r>
      <w:r w:rsidR="005B427B">
        <w:br/>
      </w:r>
      <w:r>
        <w:t>i uzyskanie wymaganej jakości robót.</w:t>
      </w:r>
    </w:p>
    <w:p w:rsidR="00EA4757" w:rsidRDefault="00EA4757" w:rsidP="00EA4757">
      <w:r>
        <w:t xml:space="preserve">Wybór sprzętu i narzędzi do wykonania robót należy do Wykonawcy i powinien być zaakceptowany przez Inżyniera. </w:t>
      </w:r>
    </w:p>
    <w:p w:rsidR="00EA4757" w:rsidRDefault="00EA4757" w:rsidP="00EA4757">
      <w:pPr>
        <w:pStyle w:val="Nagwek1"/>
        <w:tabs>
          <w:tab w:val="left" w:pos="284"/>
        </w:tabs>
      </w:pPr>
      <w:r>
        <w:t>Transport</w:t>
      </w:r>
    </w:p>
    <w:p w:rsidR="00EA4757" w:rsidRDefault="00EA4757" w:rsidP="00EA4757">
      <w:pPr>
        <w:pStyle w:val="Nagwek2"/>
        <w:tabs>
          <w:tab w:val="left" w:pos="851"/>
        </w:tabs>
      </w:pPr>
      <w:r>
        <w:t>Warunki ogólne transportu</w:t>
      </w:r>
    </w:p>
    <w:p w:rsidR="00EA4757" w:rsidRDefault="00EA4757" w:rsidP="00EA4757">
      <w:r>
        <w:t xml:space="preserve">Ogólne warunki transportu podano w </w:t>
      </w:r>
      <w:r w:rsidR="00197804">
        <w:t>ST</w:t>
      </w:r>
      <w:r>
        <w:t xml:space="preserve"> D-M 00.00.00 „Wymagania ogólne”, pkt 4.</w:t>
      </w:r>
    </w:p>
    <w:p w:rsidR="00EA4757" w:rsidRDefault="00EA4757" w:rsidP="00EA4757">
      <w:pPr>
        <w:pStyle w:val="Nagwek2"/>
        <w:tabs>
          <w:tab w:val="left" w:pos="851"/>
        </w:tabs>
      </w:pPr>
      <w:r>
        <w:t>Transport</w:t>
      </w:r>
    </w:p>
    <w:p w:rsidR="00EA4757" w:rsidRDefault="00EA4757" w:rsidP="00EA4757">
      <w:r>
        <w:t>Sposób transportu przez Wykonawcę materiałów do antykorozyjnego zabezpieczenia betonu nie może powodować obniżenia ich jakości.</w:t>
      </w:r>
    </w:p>
    <w:p w:rsidR="00EA4757" w:rsidRDefault="00EA4757" w:rsidP="00EA4757">
      <w:r>
        <w:t xml:space="preserve">Przewóz składników chemicznych i materiałów do antykorozyjnego zabezpieczenia betonu powinien się odbywać </w:t>
      </w:r>
      <w:r w:rsidR="005B427B">
        <w:br/>
      </w:r>
      <w:r>
        <w:t>w szczelnych i nieuszkodzonych opakowaniach.</w:t>
      </w:r>
    </w:p>
    <w:p w:rsidR="00EA4757" w:rsidRDefault="00EA4757" w:rsidP="00EA4757">
      <w:pPr>
        <w:pStyle w:val="Nagwek1"/>
        <w:tabs>
          <w:tab w:val="left" w:pos="284"/>
        </w:tabs>
      </w:pPr>
      <w:r>
        <w:t>Wykonanie robót</w:t>
      </w:r>
    </w:p>
    <w:p w:rsidR="00EA4757" w:rsidRDefault="00EA4757" w:rsidP="00EA4757">
      <w:pPr>
        <w:pStyle w:val="Nagwek2"/>
        <w:tabs>
          <w:tab w:val="left" w:pos="851"/>
        </w:tabs>
      </w:pPr>
      <w:r>
        <w:t>Ogólne warunki wykonania robót</w:t>
      </w:r>
    </w:p>
    <w:p w:rsidR="00EA4757" w:rsidRDefault="00EA4757" w:rsidP="00EA4757">
      <w:r>
        <w:t xml:space="preserve">Ogólne warunki wykonania robót podano w </w:t>
      </w:r>
      <w:r w:rsidR="00197804">
        <w:t>ST</w:t>
      </w:r>
      <w:r>
        <w:t xml:space="preserve"> D-M 00.00.00 „Wymagania ogólne”, pkt 5.</w:t>
      </w:r>
    </w:p>
    <w:p w:rsidR="00EA4757" w:rsidRDefault="00EA4757" w:rsidP="00EA4757">
      <w:pPr>
        <w:pStyle w:val="Nagwek2"/>
        <w:tabs>
          <w:tab w:val="left" w:pos="851"/>
        </w:tabs>
      </w:pPr>
      <w:r>
        <w:t>Wymagania ogólne</w:t>
      </w:r>
    </w:p>
    <w:p w:rsidR="00EA4757" w:rsidRDefault="00EA4757" w:rsidP="00EA4757">
      <w:r>
        <w:t>Roboty związane z antykorozyjnym zabezpieczeniem powierzchni betonu powinny być wykonywane przez pracowników posiadających świadectwo kwalifikacyjne ukończenia szkolenia w zakresie tych prac pr</w:t>
      </w:r>
      <w:r w:rsidR="008642EF">
        <w:t>zez instytuty branżowe lub producenta.</w:t>
      </w:r>
    </w:p>
    <w:p w:rsidR="00EA4757" w:rsidRDefault="00EA4757" w:rsidP="00EA4757">
      <w:r>
        <w:t xml:space="preserve">Wykonawca obowiązany jest przygotować podłoże betonowe </w:t>
      </w:r>
      <w:r w:rsidR="008642EF">
        <w:t>poprzez usuniecie</w:t>
      </w:r>
      <w:r>
        <w:t xml:space="preserve"> niezwiązanych części betonu </w:t>
      </w:r>
      <w:r w:rsidR="005B427B">
        <w:br/>
      </w:r>
      <w:r>
        <w:t>i szkodliwych substancji</w:t>
      </w:r>
      <w:r w:rsidR="008642EF">
        <w:t>, mogących mieć wpływ na korozję</w:t>
      </w:r>
      <w:r>
        <w:t xml:space="preserve"> betonu, a także na trwałość połączenia nakładanych materiałów z podłożem betonowym.</w:t>
      </w:r>
    </w:p>
    <w:p w:rsidR="008642EF" w:rsidRDefault="008642EF" w:rsidP="00EA4757">
      <w:r>
        <w:t>Oczyszczenie powierzchni betonu należy wykonać przez piaskowanie lub strumieniem wody z piaskiem pod ciśnieniem 60 M</w:t>
      </w:r>
      <w:r w:rsidR="005B427B">
        <w:t>P</w:t>
      </w:r>
      <w:r>
        <w:t>a. W przypadku powierzchni betonowych „surowych” oraz poprzez usunięcie zanieczyszczeń dla powierzchni szpachlowanych.</w:t>
      </w:r>
    </w:p>
    <w:p w:rsidR="00EA4757" w:rsidRDefault="00EA4757" w:rsidP="00EA4757">
      <w:r>
        <w:t>Wytrzymałość na odrywanie (wg PN-92/B-01814) prawidłowo przygotowanego podłoża betonowego powinna wynosić:</w:t>
      </w:r>
    </w:p>
    <w:p w:rsidR="00EA4757" w:rsidRDefault="00EA4757" w:rsidP="00EA4757">
      <w:r>
        <w:t>- dla powierzchni pokrywanych powłokami ochronnym i z minimalną zdolnością pokrywania zarysowań (konstrukcje sprężone):</w:t>
      </w:r>
    </w:p>
    <w:p w:rsidR="00EA4757" w:rsidRDefault="00EA4757" w:rsidP="005B427B">
      <w:pPr>
        <w:pStyle w:val="Listapunktowana"/>
      </w:pPr>
      <w:r>
        <w:t xml:space="preserve">wartość średnia </w:t>
      </w:r>
      <w:r>
        <w:tab/>
      </w:r>
      <w:r>
        <w:tab/>
      </w:r>
      <w:r>
        <w:rPr>
          <w:rFonts w:ascii="Symbol" w:hAnsi="Symbol"/>
        </w:rPr>
        <w:t></w:t>
      </w:r>
      <w:r w:rsidR="00E54479">
        <w:t xml:space="preserve"> 1,0 MPa;</w:t>
      </w:r>
    </w:p>
    <w:p w:rsidR="00EA4757" w:rsidRDefault="00EA4757" w:rsidP="005B427B">
      <w:pPr>
        <w:pStyle w:val="Listapunktowana"/>
      </w:pPr>
      <w:r>
        <w:t>wartość</w:t>
      </w:r>
      <w:r w:rsidR="00E54479">
        <w:t xml:space="preserve"> minimalna </w:t>
      </w:r>
      <w:r w:rsidR="00E54479">
        <w:tab/>
      </w:r>
      <w:r w:rsidR="00E54479">
        <w:tab/>
        <w:t>0,6 MPa;</w:t>
      </w:r>
    </w:p>
    <w:p w:rsidR="00EA4757" w:rsidRDefault="00EA4757" w:rsidP="00EA4757">
      <w:r>
        <w:lastRenderedPageBreak/>
        <w:t>- dla powierzchni pokrywanych powłokami ochronnymi z podwyższoną zdolnością pokrywania zarysowań (konstrukcje niesprężone):</w:t>
      </w:r>
    </w:p>
    <w:p w:rsidR="00EA4757" w:rsidRDefault="00EA4757" w:rsidP="005B427B">
      <w:pPr>
        <w:pStyle w:val="Listapunktowana"/>
      </w:pPr>
      <w:r>
        <w:t xml:space="preserve">wartość średnia </w:t>
      </w:r>
      <w:r>
        <w:tab/>
      </w:r>
      <w:r>
        <w:tab/>
      </w:r>
      <w:r>
        <w:rPr>
          <w:rFonts w:ascii="Symbol" w:hAnsi="Symbol"/>
        </w:rPr>
        <w:t></w:t>
      </w:r>
      <w:r w:rsidR="00E54479">
        <w:t xml:space="preserve"> 1,5 MPa;</w:t>
      </w:r>
    </w:p>
    <w:p w:rsidR="00EA4757" w:rsidRDefault="00EA4757" w:rsidP="005B427B">
      <w:pPr>
        <w:pStyle w:val="Listapunktowana"/>
      </w:pPr>
      <w:r>
        <w:t xml:space="preserve">wartość minimalna </w:t>
      </w:r>
      <w:r>
        <w:tab/>
      </w:r>
      <w:r>
        <w:tab/>
        <w:t>1,0 MPa.</w:t>
      </w:r>
    </w:p>
    <w:p w:rsidR="00EA4757" w:rsidRDefault="00EA4757" w:rsidP="00EA4757">
      <w:r>
        <w:t xml:space="preserve">Należy wykonać jedno oznaczenie wytrzymałości na odrywanie betonu w podłożu na każde </w:t>
      </w:r>
      <w:smartTag w:uri="urn:schemas-microsoft-com:office:smarttags" w:element="metricconverter">
        <w:smartTagPr>
          <w:attr w:name="ProductID" w:val="50 m2"/>
        </w:smartTagPr>
        <w:r>
          <w:t>50 m</w:t>
        </w:r>
        <w:r>
          <w:rPr>
            <w:vertAlign w:val="superscript"/>
          </w:rPr>
          <w:t>2</w:t>
        </w:r>
      </w:smartTag>
      <w:r>
        <w:t xml:space="preserve"> powierzchni oczyszczonego podłoża, przy czym minimalna liczba oznaczeń 5 dla jednego </w:t>
      </w:r>
      <w:r w:rsidR="00BF0CA6">
        <w:t>elementu ( przęsło, podpora itp.).</w:t>
      </w:r>
      <w:r>
        <w:t xml:space="preserve"> </w:t>
      </w:r>
    </w:p>
    <w:p w:rsidR="00EA4757" w:rsidRDefault="00EA4757" w:rsidP="00EA4757">
      <w:r>
        <w:t xml:space="preserve">Wilgotność podłoża bezpośrednio przed wykonywaniem robót powinna spełniać wymagania zgodnie z </w:t>
      </w:r>
      <w:r w:rsidR="00BF0CA6">
        <w:t>Kartami technologicznymi</w:t>
      </w:r>
      <w:r>
        <w:t xml:space="preserve"> dla materiału powłoki, ale nie może być większa niż:</w:t>
      </w:r>
    </w:p>
    <w:p w:rsidR="00EA4757" w:rsidRDefault="00EA4757" w:rsidP="005B427B">
      <w:pPr>
        <w:pStyle w:val="Listapunktowana"/>
      </w:pPr>
      <w:r>
        <w:t>4 % dla materiał</w:t>
      </w:r>
      <w:r w:rsidR="00E54479">
        <w:t>ów stosowanych na suche podłoże;</w:t>
      </w:r>
    </w:p>
    <w:p w:rsidR="00EA4757" w:rsidRDefault="00EA4757" w:rsidP="005B427B">
      <w:pPr>
        <w:pStyle w:val="Listapunktowana"/>
      </w:pPr>
      <w:r>
        <w:t>matowo-wilgotne podłoże dla materiałów stosowanych na mokre podłoże.</w:t>
      </w:r>
    </w:p>
    <w:p w:rsidR="00EA4757" w:rsidRDefault="00EA4757" w:rsidP="00A61EAE">
      <w:pPr>
        <w:pStyle w:val="Nagwek2"/>
      </w:pPr>
      <w:r>
        <w:t>Temperatura podłoża betonowego</w:t>
      </w:r>
    </w:p>
    <w:p w:rsidR="00EA4757" w:rsidRDefault="00EA4757" w:rsidP="00EA4757">
      <w:r>
        <w:t>Temperatura podłoża betonowego i powietrza powinna wynosić:</w:t>
      </w:r>
    </w:p>
    <w:p w:rsidR="00EA4757" w:rsidRDefault="00EA4757" w:rsidP="005B427B">
      <w:pPr>
        <w:pStyle w:val="Listapunktowana"/>
      </w:pPr>
      <w:r>
        <w:t>dla materiałów na bazie cementów i cementów modyfikowanych żywicami syntetycznymi nie niższa niż +5</w:t>
      </w:r>
      <w:r>
        <w:rPr>
          <w:position w:val="6"/>
        </w:rPr>
        <w:t>o</w:t>
      </w:r>
      <w:r>
        <w:t>C, lecz nie wyższa niż + 25</w:t>
      </w:r>
      <w:r>
        <w:rPr>
          <w:position w:val="6"/>
        </w:rPr>
        <w:t>o</w:t>
      </w:r>
      <w:r w:rsidR="00E54479">
        <w:t>C;</w:t>
      </w:r>
    </w:p>
    <w:p w:rsidR="00EA4757" w:rsidRDefault="00EA4757" w:rsidP="005B427B">
      <w:pPr>
        <w:pStyle w:val="Listapunktowana"/>
      </w:pPr>
      <w:r>
        <w:t>dla materiałów na bazie żywic syntetycznych nie niższa niż +8</w:t>
      </w:r>
      <w:r>
        <w:rPr>
          <w:vertAlign w:val="superscript"/>
        </w:rPr>
        <w:t>o</w:t>
      </w:r>
      <w:r>
        <w:t xml:space="preserve"> C (temperatura podłoża musi być wyższa </w:t>
      </w:r>
      <w:r w:rsidR="005B427B">
        <w:br/>
      </w:r>
      <w:r>
        <w:t>o 3</w:t>
      </w:r>
      <w:r>
        <w:rPr>
          <w:vertAlign w:val="superscript"/>
        </w:rPr>
        <w:t>o</w:t>
      </w:r>
      <w:r>
        <w:t xml:space="preserve"> </w:t>
      </w:r>
      <w:r w:rsidR="00BF0CA6">
        <w:t>C</w:t>
      </w:r>
      <w:r>
        <w:t xml:space="preserve"> od punktu rosy) i nie wyższa niż +25</w:t>
      </w:r>
      <w:r>
        <w:rPr>
          <w:vertAlign w:val="superscript"/>
        </w:rPr>
        <w:t>o</w:t>
      </w:r>
      <w:r>
        <w:t xml:space="preserve"> C.</w:t>
      </w:r>
    </w:p>
    <w:p w:rsidR="00EA4757" w:rsidRDefault="00EA4757" w:rsidP="005B427B">
      <w:r>
        <w:t xml:space="preserve">Bezpośrednio po ukończeniu prac związanych z zabezpieczeniem antykorozyjnym betonu należy chronić tę powierzchnię przed intensywnym nasłonecznieniem, silnym wiatrem, a także deszczem (chyba, że </w:t>
      </w:r>
      <w:r w:rsidR="00BF0CA6">
        <w:t>Karty technologiczne</w:t>
      </w:r>
      <w:r>
        <w:t xml:space="preserve"> materiału mówią inaczej) oraz spadkiem temperatury powietrza poniżej 5</w:t>
      </w:r>
      <w:r>
        <w:rPr>
          <w:position w:val="6"/>
        </w:rPr>
        <w:t>o</w:t>
      </w:r>
      <w:r>
        <w:t>C i przegrzaniem powyżej 25</w:t>
      </w:r>
      <w:r>
        <w:rPr>
          <w:position w:val="6"/>
        </w:rPr>
        <w:t>o</w:t>
      </w:r>
      <w:r>
        <w:t>C</w:t>
      </w:r>
      <w:r w:rsidR="00E54479">
        <w:t>.</w:t>
      </w:r>
    </w:p>
    <w:p w:rsidR="00BF0CA6" w:rsidRDefault="00BF0CA6" w:rsidP="00BF0CA6">
      <w:pPr>
        <w:pStyle w:val="Nagwek2"/>
      </w:pPr>
      <w:r>
        <w:t>Nanoszenie powłoki</w:t>
      </w:r>
    </w:p>
    <w:p w:rsidR="00BF0CA6" w:rsidRPr="00BF0CA6" w:rsidRDefault="00A61EAE" w:rsidP="00A61EAE">
      <w:r>
        <w:t xml:space="preserve">Materiał może być nanoszony ręcznie wałkiem lub pędzlem albo mechanicznie, za pomocą sprzętu do natrysku hydrodynamicznego. </w:t>
      </w:r>
      <w:r w:rsidR="001B7870">
        <w:t>Przy natryskiwaniu można dodać 7-10% rozcieńczalnika.</w:t>
      </w:r>
    </w:p>
    <w:p w:rsidR="00EA4757" w:rsidRDefault="00EA4757" w:rsidP="00EA4757">
      <w:pPr>
        <w:pStyle w:val="Nagwek2"/>
        <w:tabs>
          <w:tab w:val="left" w:pos="851"/>
        </w:tabs>
      </w:pPr>
      <w:r>
        <w:t>Inne wymagania</w:t>
      </w:r>
    </w:p>
    <w:p w:rsidR="00EA4757" w:rsidRDefault="00EA4757" w:rsidP="00EA4757">
      <w:r>
        <w:t>Do mieszania składników materiałów i materiałów jednoskładnikowych należy stosować mieszalnik wolnoobrotowy.</w:t>
      </w:r>
    </w:p>
    <w:p w:rsidR="00EA4757" w:rsidRDefault="00EA4757" w:rsidP="00EA4757">
      <w:r>
        <w:t>Powierzchnie betonowe zabezpieczone metodą hydrofobizacji lub impregnacji powierzchniowej nie powinny wykazywać zacieków, przebarwień i innych wad.</w:t>
      </w:r>
    </w:p>
    <w:p w:rsidR="00EA4757" w:rsidRDefault="00EA4757" w:rsidP="00EA4757">
      <w:r>
        <w:t>Powierzchnie powłok nie powinny wykazywać przebarwień, nierówności, zmian faktury i innych wad.</w:t>
      </w:r>
    </w:p>
    <w:p w:rsidR="00EA4757" w:rsidRDefault="00EA4757" w:rsidP="00EA4757">
      <w:r>
        <w:t>Wykonanie, zabezpieczenie, utrzymanie oraz rozbiórka rusztowań, pomostów roboczych i innych urządzeń pomocniczych niezbędnych do prowadzenia prac związanych z naprawą betonu należy do Wykonawcy.</w:t>
      </w:r>
    </w:p>
    <w:p w:rsidR="00EA4757" w:rsidRDefault="00EA4757" w:rsidP="00EA4757">
      <w:pPr>
        <w:pStyle w:val="Nagwek2"/>
        <w:tabs>
          <w:tab w:val="left" w:pos="851"/>
        </w:tabs>
      </w:pPr>
      <w:r>
        <w:t>Bezpieczeństwo robót i ochrona środowiska</w:t>
      </w:r>
    </w:p>
    <w:p w:rsidR="00EA4757" w:rsidRDefault="00EA4757" w:rsidP="00EA4757">
      <w:r>
        <w:t xml:space="preserve">Materiały do antykorozyjnego zabezpieczania betonu powinny być dostarczane w szczelnych pojemnikach </w:t>
      </w:r>
      <w:r w:rsidR="005B427B">
        <w:br/>
      </w:r>
      <w:r>
        <w:t>i składowane w suchych pomieszczeniach w temperaturach nie niższych niż +5</w:t>
      </w:r>
      <w:r>
        <w:rPr>
          <w:position w:val="6"/>
        </w:rPr>
        <w:t>o</w:t>
      </w:r>
      <w:r>
        <w:t>C i wyższych niż +25</w:t>
      </w:r>
      <w:r>
        <w:rPr>
          <w:position w:val="6"/>
        </w:rPr>
        <w:t>o</w:t>
      </w:r>
      <w:r>
        <w:t>C.</w:t>
      </w:r>
    </w:p>
    <w:p w:rsidR="00EA4757" w:rsidRDefault="00EA4757" w:rsidP="00EA4757">
      <w:r>
        <w:t>Transport i magazynowanie materiałów na bazie żywic syntetycznych oraz rozpuszczalników powinny odpowiadać ogólnym wymaganiom, jak dla materiałów toksycznych i łatwopalnych.</w:t>
      </w:r>
    </w:p>
    <w:p w:rsidR="00EA4757" w:rsidRDefault="00EA4757" w:rsidP="00EA4757">
      <w:r>
        <w:t xml:space="preserve">Sposób prowadzenia prac związanych z antykorozyjnym zabezpieczaniem betonu </w:t>
      </w:r>
      <w:r w:rsidR="00C30952">
        <w:t xml:space="preserve">nie </w:t>
      </w:r>
      <w:r>
        <w:t>może powodować skażenia środowiska. Resztek materiałów pozostałych w pojemnikach i po myciu przyrządów roboczych nie wolno wylewać do kanalizacji. Wszelkie odpady tych materiałów Wykonawca obowiązany jest usunąć z terenu i poddać utylizacji.</w:t>
      </w:r>
    </w:p>
    <w:p w:rsidR="00EA4757" w:rsidRDefault="00EA4757" w:rsidP="00EA4757">
      <w:r>
        <w:lastRenderedPageBreak/>
        <w:t xml:space="preserve">Wykonawca obowiązany jest zabezpieczyć teren przed zanieczyszczeniem odpadami, szczególnie w przypadku materiałów nanoszonych metodą natryskową. </w:t>
      </w:r>
    </w:p>
    <w:p w:rsidR="00EA4757" w:rsidRDefault="00EA4757" w:rsidP="00EA4757">
      <w:pPr>
        <w:pStyle w:val="Nagwek1"/>
        <w:tabs>
          <w:tab w:val="left" w:pos="284"/>
        </w:tabs>
      </w:pPr>
      <w:r>
        <w:t>Kontrola jakości</w:t>
      </w:r>
    </w:p>
    <w:p w:rsidR="00EA4757" w:rsidRDefault="00EA4757" w:rsidP="00EA4757">
      <w:pPr>
        <w:pStyle w:val="Nagwek2"/>
        <w:tabs>
          <w:tab w:val="left" w:pos="851"/>
        </w:tabs>
      </w:pPr>
      <w:r>
        <w:t>Ogólne zasady kontroli jakości robót</w:t>
      </w:r>
    </w:p>
    <w:p w:rsidR="00EA4757" w:rsidRDefault="00EA4757" w:rsidP="00EA4757">
      <w:r>
        <w:t xml:space="preserve">Ogólne zasady kontroli jakości robót podano w </w:t>
      </w:r>
      <w:r w:rsidR="00197804">
        <w:t>ST</w:t>
      </w:r>
      <w:r>
        <w:t xml:space="preserve"> D-M 00.00.00 „Wymagania ogólne”, pkt 6. </w:t>
      </w:r>
    </w:p>
    <w:p w:rsidR="00EA4757" w:rsidRDefault="00EA4757" w:rsidP="00EA4757">
      <w:pPr>
        <w:pStyle w:val="Nagwek2"/>
        <w:tabs>
          <w:tab w:val="left" w:pos="851"/>
        </w:tabs>
      </w:pPr>
      <w:r>
        <w:t>Postanowienia ogólne</w:t>
      </w:r>
    </w:p>
    <w:p w:rsidR="00EA4757" w:rsidRDefault="00EA4757" w:rsidP="002D70FD">
      <w:r>
        <w:t>Do obowiązków Inżyniera należy porównanie uzyskanych wyników badań z wymaganiami zawartymi w niniejszej Specyfikacji.</w:t>
      </w:r>
      <w:r w:rsidR="002D70FD">
        <w:t xml:space="preserve"> </w:t>
      </w:r>
      <w:r>
        <w:t>Gdy jakość zastosowanego materiału lub wyko</w:t>
      </w:r>
      <w:r w:rsidR="00E54479">
        <w:t xml:space="preserve">nanej roboty budzi wątpliwości. </w:t>
      </w:r>
      <w:r>
        <w:t>Zamawiający może poddać je kontrolnemu badaniu w pełnym zakresie.</w:t>
      </w:r>
      <w:r w:rsidR="002D70FD">
        <w:t xml:space="preserve"> </w:t>
      </w:r>
      <w:r>
        <w:t>W przypadku negatywnego wyniku tego badania, koszty z tym związane obciążają Wykonawcę.</w:t>
      </w:r>
    </w:p>
    <w:p w:rsidR="00EA4757" w:rsidRDefault="00EA4757" w:rsidP="00EA4757">
      <w:pPr>
        <w:pStyle w:val="Nagwek2"/>
        <w:tabs>
          <w:tab w:val="left" w:pos="851"/>
        </w:tabs>
      </w:pPr>
      <w:r>
        <w:t>Kontrola materiałów</w:t>
      </w:r>
    </w:p>
    <w:p w:rsidR="00EA4757" w:rsidRDefault="00EA4757" w:rsidP="00EA4757">
      <w:r>
        <w:t>Wykonawca obowiązany jest przedstawić Inżynierowi do akcep</w:t>
      </w:r>
      <w:r w:rsidR="00D74740">
        <w:t>tacji Aprobaty Techniczne IBDiM. Materiały powinny być oznakowane zgodnie z rozdziałem 2 Ustawy o wyrobach budowlanych.</w:t>
      </w:r>
    </w:p>
    <w:p w:rsidR="00EA4757" w:rsidRDefault="00EA4757" w:rsidP="00EA4757">
      <w:r>
        <w:t>Inżynier obowiązany jest do sprawdzenia daty produkcji, daty przydatności do stosowania, stanu opakowań oraz właściwego przechowywania materiałów.</w:t>
      </w:r>
    </w:p>
    <w:p w:rsidR="00EA4757" w:rsidRDefault="00EA4757" w:rsidP="00EA4757">
      <w:pPr>
        <w:pStyle w:val="Nagwek2"/>
        <w:tabs>
          <w:tab w:val="left" w:pos="851"/>
        </w:tabs>
      </w:pPr>
      <w:r>
        <w:t>Kontrola przygotowania podłoża</w:t>
      </w:r>
    </w:p>
    <w:p w:rsidR="00EA4757" w:rsidRDefault="00EA4757" w:rsidP="00EA4757">
      <w:r>
        <w:t>Wykonawca zobowiązany jest przedstawić Inżynierowi do akceptacji wyniki badań podłoża.</w:t>
      </w:r>
      <w:r w:rsidR="00AF43D2">
        <w:t xml:space="preserve"> Badania należy wykonać w obecności </w:t>
      </w:r>
      <w:r w:rsidR="006F4D60">
        <w:t>przedstawiciela Inżyniera.</w:t>
      </w:r>
    </w:p>
    <w:p w:rsidR="00EA4757" w:rsidRDefault="00EA4757" w:rsidP="00EA4757">
      <w:pPr>
        <w:pStyle w:val="Nagwek2"/>
        <w:tabs>
          <w:tab w:val="left" w:pos="851"/>
        </w:tabs>
      </w:pPr>
      <w:r>
        <w:t>Kontrola wykonanych robót</w:t>
      </w:r>
    </w:p>
    <w:p w:rsidR="00EA4757" w:rsidRDefault="00EA4757" w:rsidP="00EA4757">
      <w:r>
        <w:t>Po wykonaniu robót Wykonawca obowiązany jest przedstawić Inżynierowi do akceptacji wyniki badań:</w:t>
      </w:r>
    </w:p>
    <w:p w:rsidR="00EA4757" w:rsidRDefault="00EA4757" w:rsidP="00E54479">
      <w:pPr>
        <w:pStyle w:val="Listapunktowana"/>
      </w:pPr>
      <w:r>
        <w:t xml:space="preserve">wytrzymałości warstwy zastosowanego materiału na odrywanie metodą określoną "pull off", przy średnicy krążka próbnego </w:t>
      </w:r>
      <w:r>
        <w:rPr>
          <w:rFonts w:ascii="Symbol" w:hAnsi="Symbol"/>
        </w:rPr>
        <w:t></w:t>
      </w:r>
      <w:r>
        <w:t xml:space="preserve"> </w:t>
      </w:r>
      <w:smartTag w:uri="urn:schemas-microsoft-com:office:smarttags" w:element="metricconverter">
        <w:smartTagPr>
          <w:attr w:name="ProductID" w:val="50 mm"/>
        </w:smartTagPr>
        <w:r>
          <w:t>50 mm</w:t>
        </w:r>
      </w:smartTag>
      <w:r>
        <w:t xml:space="preserve"> (wg zasady 1 oznaczenie na </w:t>
      </w:r>
      <w:smartTag w:uri="urn:schemas-microsoft-com:office:smarttags" w:element="metricconverter">
        <w:smartTagPr>
          <w:attr w:name="ProductID" w:val="25 m2"/>
        </w:smartTagPr>
        <w:r>
          <w:t>25 m</w:t>
        </w:r>
        <w:r>
          <w:rPr>
            <w:vertAlign w:val="superscript"/>
          </w:rPr>
          <w:t>2</w:t>
        </w:r>
      </w:smartTag>
      <w:r>
        <w:t>, przy min 5 oznaczeniach</w:t>
      </w:r>
      <w:r w:rsidR="000E5017">
        <w:t xml:space="preserve"> na jednym elemencie</w:t>
      </w:r>
      <w:r>
        <w:t xml:space="preserve"> wg </w:t>
      </w:r>
      <w:r>
        <w:rPr>
          <w:iCs/>
        </w:rPr>
        <w:t>PN-92/B-01814</w:t>
      </w:r>
      <w:r w:rsidR="00E54479">
        <w:t>);</w:t>
      </w:r>
    </w:p>
    <w:p w:rsidR="00EA4757" w:rsidRDefault="00EA4757" w:rsidP="00E54479">
      <w:pPr>
        <w:pStyle w:val="Listapunktowana"/>
      </w:pPr>
      <w:r>
        <w:t>grubości wykonanej powłoki lub wyprawy zmierzonej w oderwanej próbce metodą "pull off".</w:t>
      </w:r>
    </w:p>
    <w:p w:rsidR="000E5017" w:rsidRDefault="000E5017" w:rsidP="000E5017">
      <w:pPr>
        <w:pStyle w:val="Listapunktowana"/>
        <w:numPr>
          <w:ilvl w:val="0"/>
          <w:numId w:val="0"/>
        </w:numPr>
      </w:pPr>
      <w:r>
        <w:t>Badania należy wykonać w obecności przedstawiciela Inżyniera.</w:t>
      </w:r>
    </w:p>
    <w:p w:rsidR="00EA4757" w:rsidRDefault="00EA4757" w:rsidP="00EA4757">
      <w:r>
        <w:t>Wyniki te powinny być zgodne z wymaganiami przedstawiony</w:t>
      </w:r>
      <w:r w:rsidR="000E5017">
        <w:t>mi dla tych materiałów w pkt 2.3</w:t>
      </w:r>
      <w:r>
        <w:t>.</w:t>
      </w:r>
    </w:p>
    <w:p w:rsidR="00EA4757" w:rsidRDefault="00EA4757" w:rsidP="00EA4757">
      <w:pPr>
        <w:pStyle w:val="Nagwek1"/>
        <w:tabs>
          <w:tab w:val="left" w:pos="284"/>
        </w:tabs>
      </w:pPr>
      <w:r>
        <w:t>Obmiar robót</w:t>
      </w:r>
    </w:p>
    <w:p w:rsidR="00EA4757" w:rsidRDefault="00EA4757" w:rsidP="00EA4757">
      <w:pPr>
        <w:pStyle w:val="Nagwek2"/>
        <w:tabs>
          <w:tab w:val="left" w:pos="851"/>
        </w:tabs>
      </w:pPr>
      <w:r>
        <w:t>Ogólne zasady obmiaru robót</w:t>
      </w:r>
    </w:p>
    <w:p w:rsidR="00EA4757" w:rsidRDefault="00EA4757" w:rsidP="00EA4757">
      <w:r>
        <w:t xml:space="preserve">Ogólne zasady obmiaru robót podano w </w:t>
      </w:r>
      <w:r w:rsidR="00197804">
        <w:t>ST</w:t>
      </w:r>
      <w:r>
        <w:t xml:space="preserve"> D-M 00.00.00 „Wymagania ogólne”, pkt 7.</w:t>
      </w:r>
    </w:p>
    <w:p w:rsidR="00EA4757" w:rsidRDefault="00EA4757" w:rsidP="00EA4757">
      <w:pPr>
        <w:pStyle w:val="Nagwek2"/>
        <w:tabs>
          <w:tab w:val="left" w:pos="851"/>
        </w:tabs>
      </w:pPr>
      <w:r>
        <w:t>Jednostka obmiarowa</w:t>
      </w:r>
    </w:p>
    <w:p w:rsidR="00EA4757" w:rsidRDefault="00EA4757" w:rsidP="00EA4757">
      <w:r>
        <w:t xml:space="preserve">Jednostką obmiaru jest </w:t>
      </w:r>
      <w:smartTag w:uri="urn:schemas-microsoft-com:office:smarttags" w:element="metricconverter">
        <w:smartTagPr>
          <w:attr w:name="ProductID" w:val="1 metr kwadratowy"/>
        </w:smartTagPr>
        <w:r>
          <w:t>1 metr kwadratowy</w:t>
        </w:r>
      </w:smartTag>
      <w:r>
        <w:t xml:space="preserve"> (m</w:t>
      </w:r>
      <w:r>
        <w:rPr>
          <w:vertAlign w:val="superscript"/>
        </w:rPr>
        <w:t>2</w:t>
      </w:r>
      <w:r>
        <w:t>) powierzchni podlegającej zabezpieczeniu.</w:t>
      </w:r>
    </w:p>
    <w:p w:rsidR="00EA4757" w:rsidRDefault="00EA4757" w:rsidP="00EA4757">
      <w:pPr>
        <w:pStyle w:val="Nagwek1"/>
        <w:tabs>
          <w:tab w:val="left" w:pos="284"/>
        </w:tabs>
      </w:pPr>
      <w:r>
        <w:lastRenderedPageBreak/>
        <w:t>Odbiór robót</w:t>
      </w:r>
    </w:p>
    <w:p w:rsidR="00EA4757" w:rsidRDefault="00EA4757" w:rsidP="00EA4757">
      <w:pPr>
        <w:pStyle w:val="Nagwek2"/>
        <w:tabs>
          <w:tab w:val="left" w:pos="851"/>
        </w:tabs>
      </w:pPr>
      <w:r>
        <w:t>Ogólne zasady odbioru robót</w:t>
      </w:r>
    </w:p>
    <w:p w:rsidR="00EA4757" w:rsidRDefault="00EA4757" w:rsidP="00EA4757">
      <w:r>
        <w:t xml:space="preserve">Ogólne zasady odbioru robót podano w </w:t>
      </w:r>
      <w:r w:rsidR="00197804">
        <w:t>ST</w:t>
      </w:r>
      <w:r>
        <w:t xml:space="preserve"> D-M 00.00.00 „Wymagania ogólne”, pkt 8.</w:t>
      </w:r>
    </w:p>
    <w:p w:rsidR="00EA4757" w:rsidRDefault="00EA4757" w:rsidP="00EA4757">
      <w:pPr>
        <w:pStyle w:val="Nagwek2"/>
        <w:tabs>
          <w:tab w:val="left" w:pos="851"/>
        </w:tabs>
      </w:pPr>
      <w:r>
        <w:t>Odbiór robót</w:t>
      </w:r>
    </w:p>
    <w:p w:rsidR="00EA4757" w:rsidRDefault="00EA4757" w:rsidP="00EA4757">
      <w:pPr>
        <w:ind w:firstLine="284"/>
      </w:pPr>
      <w:r>
        <w:t>Odbiorowi podlegają:</w:t>
      </w:r>
    </w:p>
    <w:p w:rsidR="00EA4757" w:rsidRDefault="00EA4757" w:rsidP="005B427B">
      <w:pPr>
        <w:pStyle w:val="Listapunktowana"/>
      </w:pPr>
      <w:r>
        <w:t>roboty ulegające zakryciu w trakcie antykorozyjnego zabezpieczania powierzchni b</w:t>
      </w:r>
      <w:r w:rsidR="00E54479">
        <w:t>etonu (odbiór międzyoperacyjny);</w:t>
      </w:r>
    </w:p>
    <w:p w:rsidR="00EA4757" w:rsidRDefault="00EA4757" w:rsidP="005B427B">
      <w:pPr>
        <w:pStyle w:val="Listapunktowana"/>
      </w:pPr>
      <w:r>
        <w:t>roboty objęte umową po ich całkowitym zakończeniu (odbiór końcowy).</w:t>
      </w:r>
    </w:p>
    <w:p w:rsidR="00EA4757" w:rsidRDefault="00EA4757" w:rsidP="00EA4757">
      <w:r>
        <w:t xml:space="preserve">Podstawą odbioru międzyoperacyjnego jest pisemne stwierdzenie Inżyniera w Dzienniku Budowy wykonania robót określonego rodzaju, zgodnie z Dokumentacją Projektową, wymaganiami zawartymi w </w:t>
      </w:r>
      <w:r w:rsidR="00197804">
        <w:t>ST</w:t>
      </w:r>
      <w:r>
        <w:t xml:space="preserve"> oraz wyrażenie zgody na przystąpienie przez Wykonawcę do realizacji kolejnej fazy robót.</w:t>
      </w:r>
    </w:p>
    <w:p w:rsidR="00EA4757" w:rsidRDefault="00EA4757" w:rsidP="00EA4757">
      <w:r>
        <w:t>Podstawą odbioru końcowego jest pisemne stwierdzenie przez Inżyniera w Dzienniku Budowy zakończenia wszystkich robót związanych z antykorozyjnym zabezpieczeniem powierzchni betonu i spełnienia wymagań określonych</w:t>
      </w:r>
      <w:r w:rsidR="00995592">
        <w:t xml:space="preserve"> </w:t>
      </w:r>
      <w:r>
        <w:t xml:space="preserve">w Dokumentacji Projektowej, </w:t>
      </w:r>
      <w:r w:rsidR="00197804">
        <w:t>ST</w:t>
      </w:r>
      <w:r>
        <w:t xml:space="preserve"> oraz innych warunków dotyczących tych robót zawartych w umowie.</w:t>
      </w:r>
    </w:p>
    <w:p w:rsidR="00E333A2" w:rsidRPr="00867C25" w:rsidRDefault="00E333A2" w:rsidP="00E333A2">
      <w:r w:rsidRPr="00867C25">
        <w:t>Roboty uznaje się za wykonane zgodnie z Dokumentacją Projektową</w:t>
      </w:r>
      <w:r>
        <w:t xml:space="preserve">, </w:t>
      </w:r>
      <w:r w:rsidR="00197804">
        <w:t>ST</w:t>
      </w:r>
      <w:r w:rsidRPr="00867C25">
        <w:t xml:space="preserve"> i wymaganiami Inżyniera jeżeli wszystkie badania i pomiary odnośnie ilości i jakości robót dały wyniki pozytywne. Jeżeli choć jedno badanie lub odbiór dało wynik ujemny, wykonane roboty należy uznać za niezgodne z wym</w:t>
      </w:r>
      <w:r>
        <w:t>aganiami</w:t>
      </w:r>
      <w:r w:rsidRPr="00867C25">
        <w:t>. W takiej sytuacji Wykonawca obowiązany jest doprowadzić roboty do zgodności ze Specyfikacją i przedstawić je do ponownego odbioru.</w:t>
      </w:r>
    </w:p>
    <w:p w:rsidR="00E333A2" w:rsidRDefault="00E333A2" w:rsidP="00E333A2">
      <w:r w:rsidRPr="00867C25">
        <w:rPr>
          <w:szCs w:val="24"/>
        </w:rPr>
        <w:t>Odbiór powinien być przeprowadzony w czasie umożliwiającym wykonanie ewentualnych poprawek bez hamowania postępu robót. Roboty</w:t>
      </w:r>
      <w:r>
        <w:rPr>
          <w:szCs w:val="24"/>
        </w:rPr>
        <w:t xml:space="preserve"> poprawkowe Wykonawca wykona na </w:t>
      </w:r>
      <w:r w:rsidRPr="00867C25">
        <w:rPr>
          <w:szCs w:val="24"/>
        </w:rPr>
        <w:t>własny koszt w terminie ustalonym z Inżynierem.</w:t>
      </w:r>
    </w:p>
    <w:p w:rsidR="00EA4757" w:rsidRDefault="00EA4757" w:rsidP="00EA4757">
      <w:pPr>
        <w:pStyle w:val="Nagwek1"/>
        <w:tabs>
          <w:tab w:val="left" w:pos="284"/>
        </w:tabs>
      </w:pPr>
      <w:r>
        <w:t>Podstawa płatności</w:t>
      </w:r>
    </w:p>
    <w:p w:rsidR="00EA4757" w:rsidRDefault="00EA4757" w:rsidP="00EA4757">
      <w:pPr>
        <w:pStyle w:val="Nagwek2"/>
        <w:tabs>
          <w:tab w:val="left" w:pos="851"/>
        </w:tabs>
      </w:pPr>
      <w:r>
        <w:t>Ogólne zasady dotyczące podstaw płatności</w:t>
      </w:r>
    </w:p>
    <w:p w:rsidR="00EA4757" w:rsidRDefault="00EA4757" w:rsidP="00EA4757">
      <w:r>
        <w:t xml:space="preserve">Ogólne ustalenia dotyczące podstaw płatności podano w </w:t>
      </w:r>
      <w:r w:rsidR="00197804">
        <w:t>ST</w:t>
      </w:r>
      <w:r>
        <w:t xml:space="preserve"> D-M 00.00.00 „Wymagania ogólne”, pkt 9.</w:t>
      </w:r>
    </w:p>
    <w:p w:rsidR="00EA4757" w:rsidRDefault="00EA4757" w:rsidP="00EA4757">
      <w:pPr>
        <w:pStyle w:val="Nagwek2"/>
        <w:tabs>
          <w:tab w:val="left" w:pos="851"/>
        </w:tabs>
      </w:pPr>
      <w:r>
        <w:t>Cena jednostki obmiarowej</w:t>
      </w:r>
    </w:p>
    <w:p w:rsidR="00EA4757" w:rsidRDefault="00EA4757" w:rsidP="00EA4757">
      <w:r>
        <w:t>Płaci się za wykonaną i odebraną ilość m</w:t>
      </w:r>
      <w:r>
        <w:rPr>
          <w:vertAlign w:val="superscript"/>
        </w:rPr>
        <w:t>2</w:t>
      </w:r>
      <w:r>
        <w:t xml:space="preserve"> powierzchni zabezpieczenia antykorozyjnego.</w:t>
      </w:r>
    </w:p>
    <w:p w:rsidR="00EA4757" w:rsidRDefault="00EA4757" w:rsidP="00372A5A">
      <w:pPr>
        <w:spacing w:line="360" w:lineRule="auto"/>
      </w:pPr>
      <w:r>
        <w:t>Cena jednostkowa obejmuje:</w:t>
      </w:r>
    </w:p>
    <w:p w:rsidR="00EA4757" w:rsidRDefault="00EA4757" w:rsidP="005B427B">
      <w:pPr>
        <w:pStyle w:val="Listapunktowana"/>
      </w:pPr>
      <w:r>
        <w:t>zakup, dostawę i magazynowanie materiałów lub wyrobów,</w:t>
      </w:r>
      <w:r w:rsidR="00E54479">
        <w:t xml:space="preserve"> potrzebnych do wykonania robót;</w:t>
      </w:r>
    </w:p>
    <w:p w:rsidR="00EA4757" w:rsidRDefault="00EA4757" w:rsidP="005B427B">
      <w:pPr>
        <w:pStyle w:val="Listapunktowana"/>
      </w:pPr>
      <w:r>
        <w:t>wykonanie i rozbiórkę ruszto</w:t>
      </w:r>
      <w:r w:rsidR="008E0DC1">
        <w:t xml:space="preserve">wań, pomostów roboczych </w:t>
      </w:r>
      <w:r>
        <w:t>i innych urządzeń pomocniczych, niezbędnych do wykonania lub zabezp</w:t>
      </w:r>
      <w:r w:rsidR="008E0DC1">
        <w:t>ieczenia robót prowadzonych</w:t>
      </w:r>
      <w:r w:rsidR="00E54479">
        <w:t>;</w:t>
      </w:r>
    </w:p>
    <w:p w:rsidR="00016546" w:rsidRDefault="00016546" w:rsidP="005B427B">
      <w:pPr>
        <w:pStyle w:val="Listapunktowana"/>
      </w:pPr>
      <w:r>
        <w:t xml:space="preserve">wykonanie badań przewidzianych w </w:t>
      </w:r>
      <w:r w:rsidR="00197804">
        <w:t>ST</w:t>
      </w:r>
      <w:r>
        <w:t>;</w:t>
      </w:r>
    </w:p>
    <w:p w:rsidR="00EA4757" w:rsidRDefault="00EA4757" w:rsidP="005B427B">
      <w:pPr>
        <w:pStyle w:val="Listapunktowana"/>
      </w:pPr>
      <w:r>
        <w:t>wykonanie zabezpieczenia ant</w:t>
      </w:r>
      <w:r w:rsidR="00016546">
        <w:t>ykorozyjnego powierzchni betonu;</w:t>
      </w:r>
    </w:p>
    <w:p w:rsidR="00016546" w:rsidRDefault="00016546" w:rsidP="005B427B">
      <w:pPr>
        <w:pStyle w:val="Listapunktowana"/>
      </w:pPr>
      <w:r>
        <w:t>uporządkowanie terenu.</w:t>
      </w:r>
    </w:p>
    <w:p w:rsidR="00EA4757" w:rsidRDefault="00EA4757" w:rsidP="00EA4757">
      <w:pPr>
        <w:pStyle w:val="Nagwek1"/>
        <w:tabs>
          <w:tab w:val="left" w:pos="284"/>
        </w:tabs>
      </w:pPr>
      <w:r>
        <w:t>Przepisy związane</w:t>
      </w:r>
    </w:p>
    <w:p w:rsidR="00EA4757" w:rsidRDefault="00EA4757" w:rsidP="00E54479">
      <w:pPr>
        <w:pStyle w:val="Listanumerowana21"/>
        <w:tabs>
          <w:tab w:val="left" w:pos="907"/>
        </w:tabs>
        <w:ind w:hanging="567"/>
        <w:jc w:val="left"/>
        <w:rPr>
          <w:i/>
        </w:rPr>
      </w:pPr>
      <w:r>
        <w:rPr>
          <w:i/>
        </w:rPr>
        <w:t>PN-92/B-01814</w:t>
      </w:r>
      <w:r>
        <w:rPr>
          <w:i/>
        </w:rPr>
        <w:tab/>
        <w:t>Antykorozyjne zabezpieczenie w budownictwie. Konstrukcje betonowe i żelbetowe.</w:t>
      </w:r>
    </w:p>
    <w:p w:rsidR="00EA4757" w:rsidRDefault="00E54479" w:rsidP="00EA4757">
      <w:pPr>
        <w:pStyle w:val="Listanumerowana21"/>
        <w:tabs>
          <w:tab w:val="clear" w:pos="567"/>
        </w:tabs>
        <w:ind w:left="1247"/>
        <w:jc w:val="left"/>
        <w:rPr>
          <w:i/>
        </w:rPr>
      </w:pPr>
      <w:r>
        <w:rPr>
          <w:i/>
        </w:rPr>
        <w:tab/>
      </w:r>
      <w:r w:rsidR="00EA4757">
        <w:rPr>
          <w:i/>
        </w:rPr>
        <w:t>Metoda badania przyczepności powłok ochronnych.</w:t>
      </w:r>
    </w:p>
    <w:p w:rsidR="0082542A" w:rsidRPr="00EA4757" w:rsidRDefault="0082542A" w:rsidP="00EA4757"/>
    <w:sectPr w:rsidR="0082542A" w:rsidRPr="00EA4757" w:rsidSect="005B427B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1134" w:bottom="1418" w:left="1134" w:header="709" w:footer="709" w:gutter="0"/>
      <w:pgNumType w:start="167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436" w:rsidRDefault="004A7436">
      <w:r>
        <w:separator/>
      </w:r>
    </w:p>
  </w:endnote>
  <w:endnote w:type="continuationSeparator" w:id="1">
    <w:p w:rsidR="004A7436" w:rsidRDefault="004A7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546" w:rsidRDefault="004F0FA1" w:rsidP="00197804">
    <w:pPr>
      <w:pStyle w:val="Stopka"/>
      <w:pBdr>
        <w:top w:val="single" w:sz="6" w:space="0" w:color="auto"/>
      </w:pBdr>
      <w:tabs>
        <w:tab w:val="right" w:pos="9923"/>
      </w:tabs>
      <w:ind w:right="-284"/>
    </w:pPr>
    <w:r>
      <w:rPr>
        <w:rStyle w:val="Numerstrony"/>
        <w:rFonts w:ascii="Arial" w:hAnsi="Arial"/>
        <w:b w:val="0"/>
        <w:i w:val="0"/>
      </w:rPr>
      <w:fldChar w:fldCharType="begin"/>
    </w:r>
    <w:r w:rsidR="00016546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6E3643">
      <w:rPr>
        <w:rStyle w:val="Numerstrony"/>
        <w:rFonts w:ascii="Arial" w:hAnsi="Arial"/>
        <w:b w:val="0"/>
        <w:i w:val="0"/>
        <w:noProof/>
      </w:rPr>
      <w:t>168</w:t>
    </w:r>
    <w:r>
      <w:rPr>
        <w:rStyle w:val="Numerstrony"/>
        <w:rFonts w:ascii="Arial" w:hAnsi="Arial"/>
        <w:b w:val="0"/>
        <w:i w:val="0"/>
      </w:rPr>
      <w:fldChar w:fldCharType="end"/>
    </w:r>
    <w:r w:rsidR="00197804">
      <w:rPr>
        <w:b w:val="0"/>
        <w:sz w:val="18"/>
        <w:szCs w:val="18"/>
      </w:rPr>
      <w:tab/>
    </w:r>
    <w:r w:rsidR="00197804" w:rsidRPr="00C34DB7">
      <w:rPr>
        <w:b w:val="0"/>
        <w:sz w:val="18"/>
        <w:szCs w:val="18"/>
      </w:rPr>
      <w:t>Zespó</w:t>
    </w:r>
    <w:r w:rsidR="00197804">
      <w:rPr>
        <w:b w:val="0"/>
        <w:sz w:val="18"/>
        <w:szCs w:val="18"/>
      </w:rPr>
      <w:t>ł</w:t>
    </w:r>
    <w:r w:rsidR="00197804" w:rsidRPr="00C34DB7">
      <w:rPr>
        <w:b w:val="0"/>
        <w:sz w:val="18"/>
        <w:szCs w:val="18"/>
      </w:rPr>
      <w:t xml:space="preserve"> Projektowy </w:t>
    </w:r>
    <w:r w:rsidR="00197804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546" w:rsidRDefault="00197804" w:rsidP="00197804">
    <w:pPr>
      <w:pStyle w:val="Stopka"/>
      <w:pBdr>
        <w:top w:val="single" w:sz="6" w:space="1" w:color="auto"/>
      </w:pBdr>
      <w:tabs>
        <w:tab w:val="right" w:pos="9923"/>
      </w:tabs>
      <w:ind w:right="-284"/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>
      <w:tab/>
    </w:r>
    <w:r w:rsidR="004F0FA1">
      <w:rPr>
        <w:rStyle w:val="Numerstrony"/>
        <w:rFonts w:ascii="Arial" w:hAnsi="Arial"/>
        <w:b w:val="0"/>
        <w:i w:val="0"/>
      </w:rPr>
      <w:fldChar w:fldCharType="begin"/>
    </w:r>
    <w:r>
      <w:rPr>
        <w:rStyle w:val="Numerstrony"/>
        <w:rFonts w:ascii="Arial" w:hAnsi="Arial"/>
        <w:b w:val="0"/>
        <w:i w:val="0"/>
      </w:rPr>
      <w:instrText xml:space="preserve"> PAGE </w:instrText>
    </w:r>
    <w:r w:rsidR="004F0FA1">
      <w:rPr>
        <w:rStyle w:val="Numerstrony"/>
        <w:rFonts w:ascii="Arial" w:hAnsi="Arial"/>
        <w:b w:val="0"/>
        <w:i w:val="0"/>
      </w:rPr>
      <w:fldChar w:fldCharType="separate"/>
    </w:r>
    <w:r w:rsidR="006E3643">
      <w:rPr>
        <w:rStyle w:val="Numerstrony"/>
        <w:rFonts w:ascii="Arial" w:hAnsi="Arial"/>
        <w:b w:val="0"/>
        <w:i w:val="0"/>
        <w:noProof/>
      </w:rPr>
      <w:t>169</w:t>
    </w:r>
    <w:r w:rsidR="004F0FA1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546" w:rsidRDefault="00197804" w:rsidP="00197804">
    <w:pPr>
      <w:pStyle w:val="Stopka"/>
      <w:pBdr>
        <w:top w:val="single" w:sz="6" w:space="1" w:color="auto"/>
      </w:pBdr>
      <w:tabs>
        <w:tab w:val="right" w:pos="9923"/>
      </w:tabs>
      <w:ind w:right="-284"/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>
      <w:tab/>
    </w:r>
    <w:r w:rsidR="004F0FA1">
      <w:rPr>
        <w:rStyle w:val="Numerstrony"/>
        <w:rFonts w:ascii="Arial" w:hAnsi="Arial"/>
        <w:b w:val="0"/>
        <w:i w:val="0"/>
      </w:rPr>
      <w:fldChar w:fldCharType="begin"/>
    </w:r>
    <w:r>
      <w:rPr>
        <w:rStyle w:val="Numerstrony"/>
        <w:rFonts w:ascii="Arial" w:hAnsi="Arial"/>
        <w:b w:val="0"/>
        <w:i w:val="0"/>
      </w:rPr>
      <w:instrText xml:space="preserve"> PAGE </w:instrText>
    </w:r>
    <w:r w:rsidR="004F0FA1">
      <w:rPr>
        <w:rStyle w:val="Numerstrony"/>
        <w:rFonts w:ascii="Arial" w:hAnsi="Arial"/>
        <w:b w:val="0"/>
        <w:i w:val="0"/>
      </w:rPr>
      <w:fldChar w:fldCharType="separate"/>
    </w:r>
    <w:r w:rsidR="006E3643">
      <w:rPr>
        <w:rStyle w:val="Numerstrony"/>
        <w:rFonts w:ascii="Arial" w:hAnsi="Arial"/>
        <w:b w:val="0"/>
        <w:i w:val="0"/>
        <w:noProof/>
      </w:rPr>
      <w:t>167</w:t>
    </w:r>
    <w:r w:rsidR="004F0FA1">
      <w:rPr>
        <w:rStyle w:val="Numerstrony"/>
        <w:rFonts w:ascii="Arial" w:hAnsi="Arial"/>
        <w:b w:val="0"/>
        <w:i w:val="0"/>
      </w:rPr>
      <w:fldChar w:fldCharType="end"/>
    </w:r>
    <w:r>
      <w:rPr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436" w:rsidRDefault="004A7436">
      <w:r>
        <w:separator/>
      </w:r>
    </w:p>
  </w:footnote>
  <w:footnote w:type="continuationSeparator" w:id="1">
    <w:p w:rsidR="004A7436" w:rsidRDefault="004A74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546" w:rsidRPr="00007771" w:rsidRDefault="00016546" w:rsidP="00007771">
    <w:pPr>
      <w:pStyle w:val="Nagwek"/>
    </w:pPr>
    <w:r>
      <w:t xml:space="preserve">M </w:t>
    </w:r>
    <w:r w:rsidR="00000437">
      <w:t>19</w:t>
    </w:r>
    <w:r>
      <w:t>.</w:t>
    </w:r>
    <w:r w:rsidR="00000437">
      <w:t>01</w:t>
    </w:r>
    <w:r>
      <w:t>.0</w:t>
    </w:r>
    <w:r w:rsidR="00000437">
      <w:t>7 Z</w:t>
    </w:r>
    <w:r>
      <w:t>abezpieczeni</w:t>
    </w:r>
    <w:r w:rsidR="00000437">
      <w:t>e</w:t>
    </w:r>
    <w:r>
      <w:t xml:space="preserve"> powierzchni betonowej powłoką o grubości 0,05&lt;d&lt;</w:t>
    </w:r>
    <w:smartTag w:uri="urn:schemas-microsoft-com:office:smarttags" w:element="metricconverter">
      <w:smartTagPr>
        <w:attr w:name="ProductID" w:val="0,30 MM"/>
      </w:smartTagPr>
      <w:r>
        <w:t>0,30 mm</w:t>
      </w:r>
    </w:smartTag>
    <w:r w:rsidR="00000437">
      <w:t xml:space="preserve"> – dyspersjami polimerowymi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546" w:rsidRPr="00007771" w:rsidRDefault="00016546" w:rsidP="00007771">
    <w:pPr>
      <w:pStyle w:val="Nagwek"/>
      <w:jc w:val="right"/>
    </w:pPr>
    <w:r>
      <w:t xml:space="preserve">M </w:t>
    </w:r>
    <w:r w:rsidR="00000437">
      <w:t>19</w:t>
    </w:r>
    <w:r>
      <w:t>.</w:t>
    </w:r>
    <w:r w:rsidR="00000437">
      <w:t>01</w:t>
    </w:r>
    <w:r>
      <w:t>.0</w:t>
    </w:r>
    <w:r w:rsidR="00000437">
      <w:t>7 Z</w:t>
    </w:r>
    <w:r>
      <w:t>abezpieczeni</w:t>
    </w:r>
    <w:r w:rsidR="00000437">
      <w:t>e</w:t>
    </w:r>
    <w:r>
      <w:t xml:space="preserve"> powierzchni betonowej powłoką o grubości 0,05&lt;d&lt;</w:t>
    </w:r>
    <w:smartTag w:uri="urn:schemas-microsoft-com:office:smarttags" w:element="metricconverter">
      <w:smartTagPr>
        <w:attr w:name="ProductID" w:val="0,30 MM"/>
      </w:smartTagPr>
      <w:r>
        <w:t>0,30 mm</w:t>
      </w:r>
    </w:smartTag>
    <w:r w:rsidR="00000437">
      <w:t xml:space="preserve"> – dyspersjami polimerowymi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8C4C6A4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  <w:rPr>
        <w:b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567"/>
      </w:pPr>
    </w:lvl>
    <w:lvl w:ilvl="4">
      <w:start w:val="1"/>
      <w:numFmt w:val="decimal"/>
      <w:lvlText w:val="%1.%2.%3.%4.%5."/>
      <w:lvlJc w:val="left"/>
      <w:pPr>
        <w:tabs>
          <w:tab w:val="num" w:pos="2693"/>
        </w:tabs>
        <w:ind w:left="2693" w:hanging="708"/>
      </w:pPr>
    </w:lvl>
    <w:lvl w:ilvl="5">
      <w:start w:val="1"/>
      <w:numFmt w:val="decimal"/>
      <w:lvlText w:val="%1.%2.%3.%4.%5.%6."/>
      <w:lvlJc w:val="left"/>
      <w:pPr>
        <w:tabs>
          <w:tab w:val="num" w:pos="3401"/>
        </w:tabs>
        <w:ind w:left="3401" w:hanging="708"/>
      </w:pPr>
    </w:lvl>
    <w:lvl w:ilvl="6">
      <w:start w:val="1"/>
      <w:numFmt w:val="decimal"/>
      <w:lvlText w:val="%1.%2.%3.%4.%5.%6.%7."/>
      <w:lvlJc w:val="left"/>
      <w:pPr>
        <w:tabs>
          <w:tab w:val="num" w:pos="4109"/>
        </w:tabs>
        <w:ind w:left="410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817"/>
        </w:tabs>
        <w:ind w:left="481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5525"/>
        </w:tabs>
        <w:ind w:left="5525" w:hanging="708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283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40"/>
        </w:tabs>
        <w:ind w:left="340" w:hanging="340"/>
      </w:pPr>
    </w:lvl>
  </w:abstractNum>
  <w:abstractNum w:abstractNumId="4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5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6">
    <w:nsid w:val="5EFC398A"/>
    <w:multiLevelType w:val="singleLevel"/>
    <w:tmpl w:val="27C0448A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7">
    <w:nsid w:val="791564B0"/>
    <w:multiLevelType w:val="singleLevel"/>
    <w:tmpl w:val="222A0112"/>
    <w:lvl w:ilvl="0">
      <w:start w:val="1"/>
      <w:numFmt w:val="decimal"/>
      <w:lvlText w:val="[%1]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/>
        <w:sz w:val="20"/>
        <w:szCs w:val="20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stylePaneFormatFilter w:val="3F0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771"/>
    <w:rsid w:val="00000437"/>
    <w:rsid w:val="00007771"/>
    <w:rsid w:val="00016546"/>
    <w:rsid w:val="00071782"/>
    <w:rsid w:val="000D5390"/>
    <w:rsid w:val="000E5017"/>
    <w:rsid w:val="00112AEB"/>
    <w:rsid w:val="001736C3"/>
    <w:rsid w:val="00194C24"/>
    <w:rsid w:val="00197804"/>
    <w:rsid w:val="001B7870"/>
    <w:rsid w:val="001D0AD7"/>
    <w:rsid w:val="002420A5"/>
    <w:rsid w:val="002D70FD"/>
    <w:rsid w:val="002F1479"/>
    <w:rsid w:val="00313EBF"/>
    <w:rsid w:val="00315492"/>
    <w:rsid w:val="0036568E"/>
    <w:rsid w:val="003720FC"/>
    <w:rsid w:val="00372A5A"/>
    <w:rsid w:val="003F1621"/>
    <w:rsid w:val="00440C17"/>
    <w:rsid w:val="004A7436"/>
    <w:rsid w:val="004C14CC"/>
    <w:rsid w:val="004F0FA1"/>
    <w:rsid w:val="005B427B"/>
    <w:rsid w:val="005E1B93"/>
    <w:rsid w:val="006C48E2"/>
    <w:rsid w:val="006E3643"/>
    <w:rsid w:val="006F4D60"/>
    <w:rsid w:val="00704A63"/>
    <w:rsid w:val="00721AC2"/>
    <w:rsid w:val="007B09BB"/>
    <w:rsid w:val="007B3B9B"/>
    <w:rsid w:val="007E79D1"/>
    <w:rsid w:val="008246BE"/>
    <w:rsid w:val="0082542A"/>
    <w:rsid w:val="008642EF"/>
    <w:rsid w:val="00866F90"/>
    <w:rsid w:val="00874722"/>
    <w:rsid w:val="008E0DC1"/>
    <w:rsid w:val="00943BF2"/>
    <w:rsid w:val="009626E8"/>
    <w:rsid w:val="009771A2"/>
    <w:rsid w:val="00995592"/>
    <w:rsid w:val="009B1116"/>
    <w:rsid w:val="00A24C9F"/>
    <w:rsid w:val="00A47089"/>
    <w:rsid w:val="00A61EAE"/>
    <w:rsid w:val="00A77962"/>
    <w:rsid w:val="00A77FE8"/>
    <w:rsid w:val="00A8601F"/>
    <w:rsid w:val="00AA39B0"/>
    <w:rsid w:val="00AF43D2"/>
    <w:rsid w:val="00B525F1"/>
    <w:rsid w:val="00B60529"/>
    <w:rsid w:val="00BD2C92"/>
    <w:rsid w:val="00BF0CA6"/>
    <w:rsid w:val="00BF704C"/>
    <w:rsid w:val="00C30952"/>
    <w:rsid w:val="00C8164F"/>
    <w:rsid w:val="00CD2BDE"/>
    <w:rsid w:val="00D3787C"/>
    <w:rsid w:val="00D74740"/>
    <w:rsid w:val="00DD38F4"/>
    <w:rsid w:val="00E27395"/>
    <w:rsid w:val="00E333A2"/>
    <w:rsid w:val="00E46E26"/>
    <w:rsid w:val="00E54479"/>
    <w:rsid w:val="00EA4757"/>
    <w:rsid w:val="00EC58C2"/>
    <w:rsid w:val="00EE5849"/>
    <w:rsid w:val="00F50295"/>
    <w:rsid w:val="00F54E52"/>
    <w:rsid w:val="00F7767D"/>
    <w:rsid w:val="00FD0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A4757"/>
    <w:pPr>
      <w:suppressAutoHyphens/>
      <w:spacing w:before="60" w:after="60" w:line="312" w:lineRule="auto"/>
      <w:jc w:val="both"/>
    </w:pPr>
    <w:rPr>
      <w:rFonts w:ascii="Times New Roman" w:hAnsi="Times New Roman" w:cs="Courier PS"/>
      <w:lang w:eastAsia="ar-SA"/>
    </w:rPr>
  </w:style>
  <w:style w:type="paragraph" w:styleId="Nagwek1">
    <w:name w:val="heading 1"/>
    <w:basedOn w:val="Normalny"/>
    <w:next w:val="Nagwek2"/>
    <w:qFormat/>
    <w:rsid w:val="00BD2C92"/>
    <w:pPr>
      <w:keepNext/>
      <w:numPr>
        <w:numId w:val="5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BD2C92"/>
    <w:pPr>
      <w:keepNext/>
      <w:numPr>
        <w:ilvl w:val="1"/>
        <w:numId w:val="5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BD2C92"/>
    <w:pPr>
      <w:numPr>
        <w:ilvl w:val="2"/>
        <w:numId w:val="5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BD2C92"/>
    <w:pPr>
      <w:keepNext/>
      <w:numPr>
        <w:ilvl w:val="3"/>
        <w:numId w:val="5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BD2C92"/>
    <w:pPr>
      <w:numPr>
        <w:ilvl w:val="4"/>
        <w:numId w:val="5"/>
      </w:numPr>
      <w:outlineLvl w:val="4"/>
    </w:pPr>
  </w:style>
  <w:style w:type="paragraph" w:styleId="Nagwek6">
    <w:name w:val="heading 6"/>
    <w:basedOn w:val="Normalny"/>
    <w:next w:val="Normalny"/>
    <w:qFormat/>
    <w:rsid w:val="00BD2C92"/>
    <w:pPr>
      <w:numPr>
        <w:ilvl w:val="5"/>
        <w:numId w:val="5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BD2C92"/>
    <w:pPr>
      <w:numPr>
        <w:ilvl w:val="6"/>
        <w:numId w:val="5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BD2C92"/>
    <w:pPr>
      <w:numPr>
        <w:ilvl w:val="7"/>
        <w:numId w:val="5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BD2C92"/>
    <w:pPr>
      <w:numPr>
        <w:ilvl w:val="8"/>
        <w:numId w:val="5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rsid w:val="00BD2C92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BD2C92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BD2C92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BD2C92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rsid w:val="00BD2C92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BD2C92"/>
    <w:pPr>
      <w:keepNext/>
      <w:spacing w:before="0" w:after="0"/>
      <w:jc w:val="left"/>
    </w:pPr>
  </w:style>
  <w:style w:type="paragraph" w:styleId="Listanumerowana">
    <w:name w:val="List Number"/>
    <w:basedOn w:val="Normalny"/>
    <w:rsid w:val="00BD2C92"/>
    <w:pPr>
      <w:ind w:left="283" w:hanging="283"/>
    </w:pPr>
  </w:style>
  <w:style w:type="paragraph" w:styleId="Listanumerowana2">
    <w:name w:val="List Number 2"/>
    <w:basedOn w:val="Normalny"/>
    <w:rsid w:val="00BD2C92"/>
    <w:pPr>
      <w:numPr>
        <w:numId w:val="1"/>
      </w:numPr>
      <w:ind w:left="907"/>
    </w:pPr>
  </w:style>
  <w:style w:type="paragraph" w:styleId="Listanumerowana3">
    <w:name w:val="List Number 3"/>
    <w:basedOn w:val="Normalny"/>
    <w:rsid w:val="00BD2C92"/>
    <w:pPr>
      <w:ind w:left="680" w:hanging="340"/>
    </w:pPr>
  </w:style>
  <w:style w:type="paragraph" w:styleId="Listapunktowana">
    <w:name w:val="List Bullet"/>
    <w:basedOn w:val="Normalny"/>
    <w:rsid w:val="00BD2C92"/>
    <w:pPr>
      <w:numPr>
        <w:numId w:val="2"/>
      </w:numPr>
      <w:spacing w:before="0" w:after="0"/>
    </w:pPr>
  </w:style>
  <w:style w:type="paragraph" w:customStyle="1" w:styleId="Rozdzia">
    <w:name w:val="Rozdział"/>
    <w:basedOn w:val="Normalny"/>
    <w:rsid w:val="00BD2C92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BD2C92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rsid w:val="00BD2C92"/>
    <w:rPr>
      <w:sz w:val="20"/>
    </w:rPr>
  </w:style>
  <w:style w:type="paragraph" w:customStyle="1" w:styleId="Listanumerowana21">
    <w:name w:val="Lista numerowana 21"/>
    <w:basedOn w:val="Normalny"/>
    <w:rsid w:val="00EA4757"/>
    <w:pPr>
      <w:tabs>
        <w:tab w:val="num" w:pos="567"/>
      </w:tabs>
      <w:ind w:left="567"/>
    </w:pPr>
  </w:style>
  <w:style w:type="paragraph" w:customStyle="1" w:styleId="Listawypunktowana">
    <w:name w:val="Lista wypunktowana"/>
    <w:basedOn w:val="Normalny"/>
    <w:rsid w:val="00EA4757"/>
    <w:pPr>
      <w:tabs>
        <w:tab w:val="num" w:pos="0"/>
      </w:tabs>
      <w:spacing w:before="0" w:after="0"/>
      <w:ind w:left="-737"/>
    </w:pPr>
  </w:style>
  <w:style w:type="paragraph" w:styleId="Tekstpodstawowy">
    <w:name w:val="Body Text"/>
    <w:basedOn w:val="Normalny"/>
    <w:rsid w:val="00E333A2"/>
    <w:pPr>
      <w:suppressAutoHyphens w:val="0"/>
      <w:spacing w:before="0" w:after="0" w:line="240" w:lineRule="auto"/>
      <w:jc w:val="left"/>
    </w:pPr>
    <w:rPr>
      <w:rFonts w:cs="Times New Roman"/>
      <w:color w:val="000000"/>
      <w:sz w:val="24"/>
      <w:lang w:val="cs-CZ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11</TotalTime>
  <Pages>6</Pages>
  <Words>1905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TRANSPROJEKT PD-4</Company>
  <LinksUpToDate>false</LinksUpToDate>
  <CharactersWithSpaces>13314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Zbigniew Jajuga</cp:lastModifiedBy>
  <cp:revision>5</cp:revision>
  <cp:lastPrinted>1998-01-12T06:46:00Z</cp:lastPrinted>
  <dcterms:created xsi:type="dcterms:W3CDTF">2024-09-15T17:22:00Z</dcterms:created>
  <dcterms:modified xsi:type="dcterms:W3CDTF">2024-09-22T15:03:00Z</dcterms:modified>
</cp:coreProperties>
</file>